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5A101" w14:textId="77777777" w:rsidR="001C23CF" w:rsidRPr="004C13B2" w:rsidRDefault="002B745E">
      <w:pPr>
        <w:spacing w:line="820" w:lineRule="exact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pict w14:anchorId="287D5CC5">
          <v:group id="_x0000_s1043" style="position:absolute;left:0;text-align:left;margin-left:35.9pt;margin-top:130.35pt;width:540.25pt;height:7.2pt;z-index:-1453;mso-position-horizontal-relative:page;mso-position-vertical-relative:page" coordorigin="718,2607" coordsize="10805,144">
            <v:shape id="_x0000_s1045" style="position:absolute;left:720;top:2619;width:10800;height:0" coordorigin="720,2619" coordsize="10800,0" path="m11520,2619r-10800,e" filled="f" strokeweight=".25pt">
              <v:path arrowok="t"/>
            </v:shape>
            <v:shape id="_x0000_s1044" style="position:absolute;left:720;top:2610;width:1080;height:139" coordorigin="720,2610" coordsize="1080,139" path="m720,2749r1080,l1800,2610r-1080,l720,2749xe" fillcolor="black" stroked="f">
              <v:path arrowok="t"/>
            </v:shape>
            <w10:wrap anchorx="page" anchory="page"/>
          </v:group>
        </w:pict>
      </w:r>
      <w:r w:rsidRPr="004C13B2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esumes a</w:t>
      </w:r>
      <w:r w:rsidRPr="004C13B2">
        <w:rPr>
          <w:rFonts w:asciiTheme="minorHAnsi" w:eastAsia="Calibri" w:hAnsiTheme="minorHAnsi" w:cstheme="minorHAnsi"/>
          <w:b/>
          <w:spacing w:val="-2"/>
          <w:position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position w:val="2"/>
          <w:sz w:val="22"/>
          <w:szCs w:val="22"/>
        </w:rPr>
        <w:t>d C</w:t>
      </w:r>
      <w:r w:rsidRPr="004C13B2">
        <w:rPr>
          <w:rFonts w:asciiTheme="minorHAnsi" w:eastAsia="Calibri" w:hAnsiTheme="minorHAnsi" w:cstheme="minorHAnsi"/>
          <w:b/>
          <w:spacing w:val="-6"/>
          <w:position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7"/>
          <w:position w:val="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b/>
          <w:position w:val="2"/>
          <w:sz w:val="22"/>
          <w:szCs w:val="22"/>
        </w:rPr>
        <w:t>er L</w:t>
      </w:r>
      <w:r w:rsidRPr="004C13B2">
        <w:rPr>
          <w:rFonts w:asciiTheme="minorHAnsi" w:eastAsia="Calibri" w:hAnsiTheme="minorHAnsi" w:cstheme="minorHAnsi"/>
          <w:b/>
          <w:spacing w:val="-4"/>
          <w:position w:val="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position w:val="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position w:val="2"/>
          <w:sz w:val="22"/>
          <w:szCs w:val="22"/>
        </w:rPr>
        <w:t>s</w:t>
      </w:r>
    </w:p>
    <w:p w14:paraId="282E8E36" w14:textId="77777777" w:rsidR="001C23CF" w:rsidRPr="004C13B2" w:rsidRDefault="002B745E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With Samples</w:t>
      </w:r>
    </w:p>
    <w:p w14:paraId="1D128835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0023E1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6D6BA4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C76AFD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6041DB" w14:textId="77777777" w:rsidR="001C23CF" w:rsidRPr="004C13B2" w:rsidRDefault="001C23C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BCB2F25" w14:textId="77777777" w:rsidR="001C23CF" w:rsidRPr="004C13B2" w:rsidRDefault="002B745E">
      <w:pPr>
        <w:spacing w:before="7"/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over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etter</w:t>
      </w:r>
      <w:r w:rsidRPr="004C13B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6CDC8E4F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Gett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44C4DE1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Writ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yers Will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Read</w:t>
      </w:r>
    </w:p>
    <w:p w14:paraId="5E54A134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of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FB93A61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Ma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ing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me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tive</w:t>
      </w:r>
      <w:r w:rsidRPr="004C13B2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Easy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4C13B2">
        <w:rPr>
          <w:rFonts w:asciiTheme="minorHAnsi" w:eastAsia="Calibri" w:hAnsiTheme="minorHAnsi" w:cstheme="minorHAnsi"/>
          <w:sz w:val="22"/>
          <w:szCs w:val="22"/>
        </w:rPr>
        <w:t>ead</w:t>
      </w:r>
    </w:p>
    <w:p w14:paraId="30018A0F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erb List</w:t>
      </w:r>
    </w:p>
    <w:p w14:paraId="461A2DCD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over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Letters</w:t>
      </w:r>
      <w:r w:rsidRPr="004C13B2">
        <w:rPr>
          <w:rFonts w:asciiTheme="minorHAnsi" w:eastAsia="Calibri" w:hAnsiTheme="minorHAnsi" w:cstheme="minorHAnsi"/>
          <w:spacing w:val="-1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Fir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ression</w:t>
      </w:r>
    </w:p>
    <w:p w14:paraId="755BEED5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Frami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y -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Qu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Letter</w:t>
      </w:r>
    </w:p>
    <w:p w14:paraId="62E647A7" w14:textId="77777777" w:rsidR="001C23CF" w:rsidRPr="004C13B2" w:rsidRDefault="002B745E">
      <w:pPr>
        <w:spacing w:before="2"/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over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Letter</w:t>
      </w:r>
      <w:r w:rsidRPr="004C13B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rmat</w:t>
      </w:r>
    </w:p>
    <w:p w14:paraId="3757CFA0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ili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overs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Letters</w:t>
      </w:r>
      <w:r w:rsidRPr="004C13B2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mes</w:t>
      </w:r>
    </w:p>
    <w:p w14:paraId="3EC4ED90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ow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elp</w:t>
      </w:r>
    </w:p>
    <w:p w14:paraId="23DA8F3F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over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Letter</w:t>
      </w:r>
      <w:r w:rsidRPr="004C13B2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rmat</w:t>
      </w:r>
    </w:p>
    <w:p w14:paraId="12B626E0" w14:textId="77777777" w:rsidR="001C23CF" w:rsidRPr="004C13B2" w:rsidRDefault="002B745E">
      <w:pPr>
        <w:ind w:left="255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Sam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mes,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over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Letters,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0FE21AF" w14:textId="77777777" w:rsidR="001C23CF" w:rsidRPr="004C13B2" w:rsidRDefault="001C23C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05F2D42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583264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91F201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FDFBBC" w14:textId="77777777" w:rsidR="001C23CF" w:rsidRPr="004C13B2" w:rsidRDefault="002B745E">
      <w:pPr>
        <w:ind w:left="3880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pict w14:anchorId="6C5CA8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222.75pt">
            <v:imagedata r:id="rId7" o:title=""/>
          </v:shape>
        </w:pict>
      </w:r>
    </w:p>
    <w:p w14:paraId="37AF404D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29E1E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B8BE10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604B7F" w14:textId="77777777" w:rsidR="001C23CF" w:rsidRPr="004C13B2" w:rsidRDefault="001C23CF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6E3D1F53" w14:textId="77777777" w:rsidR="001C23CF" w:rsidRPr="004C13B2" w:rsidRDefault="002B745E">
      <w:pPr>
        <w:spacing w:before="7"/>
        <w:ind w:left="2749" w:right="172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za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nter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 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39E7AB57" w14:textId="77777777" w:rsidR="001C23CF" w:rsidRPr="004C13B2" w:rsidRDefault="002B745E">
      <w:pPr>
        <w:ind w:left="3946" w:right="2916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ww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mi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th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r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nt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r</w:t>
        </w:r>
      </w:hyperlink>
    </w:p>
    <w:p w14:paraId="07A4E992" w14:textId="77777777" w:rsidR="001C23CF" w:rsidRPr="004C13B2" w:rsidRDefault="002B745E">
      <w:pPr>
        <w:ind w:left="4505" w:right="3474" w:firstLine="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41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-58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2582 </w:t>
      </w:r>
      <w:hyperlink r:id="rId9">
        <w:r w:rsidRPr="004C13B2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@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smi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d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5CA14C05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EE4EAF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B4D5481" w14:textId="77777777" w:rsidR="001C23CF" w:rsidRPr="004C13B2" w:rsidRDefault="002B745E">
      <w:pPr>
        <w:spacing w:before="25"/>
        <w:ind w:left="158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760" w:right="1720" w:bottom="280" w:left="620" w:header="720" w:footer="720" w:gutter="0"/>
          <w:cols w:space="720"/>
        </w:sect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z w:val="22"/>
          <w:szCs w:val="22"/>
        </w:rPr>
        <w:t>v 08/15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370"/>
      </w:tblGrid>
      <w:tr w:rsidR="004C13B2" w:rsidRPr="004C13B2" w14:paraId="7B4091F7" w14:textId="77777777">
        <w:trPr>
          <w:trHeight w:hRule="exact" w:val="39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60AFDD4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55C82BAE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3B2" w:rsidRPr="004C13B2" w14:paraId="4B00B95D" w14:textId="77777777">
        <w:trPr>
          <w:trHeight w:hRule="exact" w:val="220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772CB62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0955C986" w14:textId="77777777" w:rsidR="001C23CF" w:rsidRPr="004C13B2" w:rsidRDefault="001C23CF">
            <w:pPr>
              <w:spacing w:before="6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20BFD2" w14:textId="77777777" w:rsidR="001C23CF" w:rsidRPr="004C13B2" w:rsidRDefault="002B745E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—</w:t>
            </w:r>
            <w:r w:rsidRPr="004C13B2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ur</w:t>
            </w:r>
            <w:r w:rsidRPr="004C13B2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ng</w:t>
            </w:r>
            <w:r w:rsidRPr="004C13B2">
              <w:rPr>
                <w:rFonts w:asciiTheme="minorHAnsi" w:eastAsia="Calibri" w:hAnsiTheme="minorHAnsi" w:cstheme="minorHAnsi"/>
                <w:b/>
                <w:spacing w:val="-1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6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</w:p>
          <w:p w14:paraId="726BA038" w14:textId="77777777" w:rsidR="001C23CF" w:rsidRPr="004C13B2" w:rsidRDefault="001C23CF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E88BE" w14:textId="77777777" w:rsidR="001C23CF" w:rsidRPr="004C13B2" w:rsidRDefault="002B745E">
            <w:pPr>
              <w:ind w:left="151" w:right="4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Eff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ove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are 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tern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sume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eader,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lete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ion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4C13B2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ls 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where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ch is b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and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escr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tion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ll be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24ADD49E" w14:textId="77777777">
        <w:trPr>
          <w:trHeight w:hRule="exact" w:val="52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5D4048A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1BF2794" w14:textId="77777777" w:rsidR="001C23CF" w:rsidRPr="004C13B2" w:rsidRDefault="001C23CF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5E45EF" w14:textId="77777777" w:rsidR="001C23CF" w:rsidRPr="004C13B2" w:rsidRDefault="002B745E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:</w:t>
            </w:r>
          </w:p>
        </w:tc>
      </w:tr>
      <w:tr w:rsidR="004C13B2" w:rsidRPr="004C13B2" w14:paraId="5224105D" w14:textId="77777777">
        <w:trPr>
          <w:trHeight w:hRule="exact" w:val="100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BC26F5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D3724F1" w14:textId="77777777" w:rsidR="001C23CF" w:rsidRPr="004C13B2" w:rsidRDefault="002B745E">
            <w:pPr>
              <w:spacing w:before="73"/>
              <w:ind w:left="8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f.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!</w:t>
            </w:r>
          </w:p>
          <w:p w14:paraId="37910971" w14:textId="77777777" w:rsidR="001C23CF" w:rsidRPr="004C13B2" w:rsidRDefault="002B745E">
            <w:pPr>
              <w:ind w:left="871" w:right="3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Rese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fie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are bei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scan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by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pers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e, 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hyperlink r:id="rId10"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Yo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5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u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r 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1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-3"/>
                  <w:sz w:val="22"/>
                  <w:szCs w:val="22"/>
                  <w:u w:val="single" w:color="000000"/>
                </w:rPr>
                <w:t>J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o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4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b 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S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1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e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5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-8"/>
                  <w:sz w:val="22"/>
                  <w:szCs w:val="22"/>
                  <w:u w:val="single" w:color="000000"/>
                </w:rPr>
                <w:t>a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-1"/>
                  <w:sz w:val="22"/>
                  <w:szCs w:val="22"/>
                  <w:u w:val="single" w:color="000000"/>
                </w:rPr>
                <w:t>r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>c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2"/>
                  <w:sz w:val="22"/>
                  <w:szCs w:val="22"/>
                  <w:u w:val="single" w:color="000000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i/>
                  <w:sz w:val="22"/>
                  <w:szCs w:val="22"/>
                  <w:u w:val="single" w:color="000000"/>
                </w:rPr>
                <w:t xml:space="preserve">h </w:t>
              </w:r>
              <w:r w:rsidRPr="004C13B2">
                <w:rPr>
                  <w:rFonts w:asciiTheme="minorHAnsi" w:eastAsia="Calibri" w:hAnsiTheme="minorHAnsi" w:cstheme="minorHAnsi"/>
                  <w:i/>
                  <w:spacing w:val="-47"/>
                  <w:sz w:val="22"/>
                  <w:szCs w:val="22"/>
                </w:rPr>
                <w:t xml:space="preserve"> </w:t>
              </w:r>
              <w:r w:rsidRPr="004C13B2">
                <w:rPr>
                  <w:rFonts w:asciiTheme="minorHAnsi" w:eastAsia="Calibri" w:hAnsiTheme="minorHAnsi" w:cstheme="minorHAnsi"/>
                  <w:sz w:val="22"/>
                  <w:szCs w:val="22"/>
                </w:rPr>
                <w:t>.</w:t>
              </w:r>
            </w:hyperlink>
          </w:p>
        </w:tc>
      </w:tr>
      <w:tr w:rsidR="004C13B2" w:rsidRPr="004C13B2" w14:paraId="2B7DF7BF" w14:textId="77777777">
        <w:trPr>
          <w:trHeight w:hRule="exact" w:val="107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C94913B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A946F47" w14:textId="77777777" w:rsidR="001C23CF" w:rsidRPr="004C13B2" w:rsidRDefault="002B745E">
            <w:pPr>
              <w:spacing w:before="75"/>
              <w:ind w:left="151" w:right="1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yze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ch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’re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ey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ki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4"/>
                <w:w w:val="10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tify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pec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ific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6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61801B99" w14:textId="77777777">
        <w:trPr>
          <w:trHeight w:hRule="exact" w:val="205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A96251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D19C0DF" w14:textId="77777777" w:rsidR="001C23CF" w:rsidRPr="004C13B2" w:rsidRDefault="001C23CF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08D280" w14:textId="77777777" w:rsidR="001C23CF" w:rsidRPr="004C13B2" w:rsidRDefault="002B745E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2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</w:p>
          <w:p w14:paraId="5D8047C6" w14:textId="77777777" w:rsidR="001C23CF" w:rsidRPr="004C13B2" w:rsidRDefault="001C23CF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E5784" w14:textId="77777777" w:rsidR="001C23CF" w:rsidRPr="004C13B2" w:rsidRDefault="002B745E">
            <w:pPr>
              <w:ind w:left="151" w:right="19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w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a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ev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 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 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 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mpu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ctivit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cial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rses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pro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sch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ls at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ed,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ls.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 wi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up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in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want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’t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rta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t. 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profe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al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lik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diffe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4C13B2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ege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cation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6106ECF6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AAFA2B6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F01E9B3" w14:textId="77777777" w:rsidR="001C23CF" w:rsidRPr="004C13B2" w:rsidRDefault="001C23C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F39BD" w14:textId="77777777" w:rsidR="001C23CF" w:rsidRPr="004C13B2" w:rsidRDefault="002B745E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th</w:t>
            </w:r>
          </w:p>
        </w:tc>
      </w:tr>
      <w:tr w:rsidR="004C13B2" w:rsidRPr="004C13B2" w14:paraId="01CD9FA9" w14:textId="77777777">
        <w:trPr>
          <w:trHeight w:hRule="exact" w:val="107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1BD8962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F4C63A5" w14:textId="77777777" w:rsidR="001C23CF" w:rsidRPr="004C13B2" w:rsidRDefault="001C23C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7921F" w14:textId="77777777" w:rsidR="001C23CF" w:rsidRPr="004C13B2" w:rsidRDefault="002B745E">
            <w:pPr>
              <w:ind w:left="151" w:right="18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uden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adua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tes. </w:t>
            </w:r>
            <w:r w:rsidRPr="004C13B2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b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ess,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icat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ertis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le).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recia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cise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att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e-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4C13B2" w:rsidRPr="004C13B2" w14:paraId="3A1A654A" w14:textId="77777777">
        <w:trPr>
          <w:trHeight w:hRule="exact" w:val="134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872B531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39DE561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759D26" w14:textId="77777777" w:rsidR="001C23CF" w:rsidRPr="004C13B2" w:rsidRDefault="002B745E">
            <w:pPr>
              <w:ind w:left="151" w:righ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 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s.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 acce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tab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elated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ence.</w:t>
            </w:r>
            <w:r w:rsidRPr="004C13B2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For fel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wshi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ts,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a 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Vit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C.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 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ederal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is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eak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if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what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iate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4C13B2" w:rsidRPr="004C13B2" w14:paraId="43E25B33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1ACA15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6B6A886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C0AAC" w14:textId="77777777" w:rsidR="001C23CF" w:rsidRPr="004C13B2" w:rsidRDefault="002B745E">
            <w:pPr>
              <w:ind w:left="1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</w:t>
            </w:r>
          </w:p>
        </w:tc>
      </w:tr>
      <w:tr w:rsidR="004C13B2" w:rsidRPr="004C13B2" w14:paraId="693327F7" w14:textId="77777777">
        <w:trPr>
          <w:trHeight w:hRule="exact" w:val="8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DD190E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BB03ABE" w14:textId="77777777" w:rsidR="001C23CF" w:rsidRPr="004C13B2" w:rsidRDefault="001C23CF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CA628A" w14:textId="77777777" w:rsidR="001C23CF" w:rsidRPr="004C13B2" w:rsidRDefault="002B745E">
            <w:pPr>
              <w:spacing w:line="260" w:lineRule="exact"/>
              <w:ind w:left="151" w:right="84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ear ide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tical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ts.</w:t>
            </w:r>
          </w:p>
        </w:tc>
      </w:tr>
      <w:tr w:rsidR="004C13B2" w:rsidRPr="004C13B2" w14:paraId="3BA18781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A9114C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AD725A1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CB7DB0" w14:textId="77777777" w:rsidR="001C23CF" w:rsidRPr="004C13B2" w:rsidRDefault="002B745E">
            <w:pPr>
              <w:ind w:left="151" w:right="25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xpe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st. </w:t>
            </w:r>
            <w:r w:rsidRPr="004C13B2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 easily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cur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recent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backg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Exp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rth.</w:t>
            </w:r>
          </w:p>
        </w:tc>
      </w:tr>
      <w:tr w:rsidR="004C13B2" w:rsidRPr="004C13B2" w14:paraId="4F7609D9" w14:textId="77777777">
        <w:trPr>
          <w:trHeight w:hRule="exact" w:val="1271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3ED82D0A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0644B5EC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03D7AF" w14:textId="77777777" w:rsidR="001C23CF" w:rsidRPr="004C13B2" w:rsidRDefault="002B745E">
            <w:pPr>
              <w:ind w:left="151" w:right="5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fields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equ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mats. 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fello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C.V.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u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ic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u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u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m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Vit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f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ic</w:t>
            </w:r>
            <w:r w:rsidRPr="004C13B2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h 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le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i/>
                <w:spacing w:val="-4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should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su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48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fo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Ac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Ar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ti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>st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4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U.S.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 C.V.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tua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want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</w:tbl>
    <w:p w14:paraId="7E64A94A" w14:textId="77777777" w:rsidR="001C23CF" w:rsidRPr="004C13B2" w:rsidRDefault="001C23C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6BF6574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A410CC" w14:textId="77777777" w:rsidR="001C23CF" w:rsidRPr="004C13B2" w:rsidRDefault="002B745E">
      <w:pPr>
        <w:spacing w:before="30"/>
        <w:ind w:left="5435" w:right="5592"/>
        <w:jc w:val="center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620" w:right="460" w:bottom="280" w:left="620" w:header="720" w:footer="720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pict w14:anchorId="39B5C2D9">
          <v:group id="_x0000_s1040" style="position:absolute;left:0;text-align:left;margin-left:64.7pt;margin-top:36pt;width:0;height:708.5pt;z-index:-1452;mso-position-horizontal-relative:page;mso-position-vertical-relative:page" coordorigin="1294,720" coordsize="0,14170">
            <v:shape id="_x0000_s1041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4C13B2">
        <w:rPr>
          <w:rFonts w:asciiTheme="minorHAnsi" w:eastAsia="Calibri" w:hAnsiTheme="minorHAnsi" w:cstheme="minorHAnsi"/>
          <w:w w:val="101"/>
          <w:sz w:val="22"/>
          <w:szCs w:val="22"/>
        </w:rPr>
        <w:t>2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370"/>
      </w:tblGrid>
      <w:tr w:rsidR="004C13B2" w:rsidRPr="004C13B2" w14:paraId="5B2A1F50" w14:textId="77777777">
        <w:trPr>
          <w:trHeight w:hRule="exact" w:val="39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C252D1C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1940848F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3B2" w:rsidRPr="004C13B2" w14:paraId="28C94DA9" w14:textId="77777777">
        <w:trPr>
          <w:trHeight w:hRule="exact" w:val="162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7A003732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75527205" w14:textId="77777777" w:rsidR="001C23CF" w:rsidRPr="004C13B2" w:rsidRDefault="001C23CF">
            <w:pPr>
              <w:spacing w:before="9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ED2991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riting</w:t>
            </w:r>
            <w:r w:rsidRPr="004C13B2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03609458" w14:textId="77777777" w:rsidR="001C23CF" w:rsidRPr="004C13B2" w:rsidRDefault="001C23CF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27A067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ces.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bi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g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  <w:p w14:paraId="2A415E3F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Trai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taf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acti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erbs 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 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5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3F5A73DC" w14:textId="77777777">
        <w:trPr>
          <w:trHeight w:hRule="exact" w:val="80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DB51DC4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843CC15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F92057" w14:textId="77777777" w:rsidR="001C23CF" w:rsidRPr="004C13B2" w:rsidRDefault="002B745E">
            <w:pPr>
              <w:ind w:left="163" w:right="45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;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onoun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“a,” “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,”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“th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tai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data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usi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Exc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ated and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tai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tabase usi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Ex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</w:p>
        </w:tc>
      </w:tr>
      <w:tr w:rsidR="004C13B2" w:rsidRPr="004C13B2" w14:paraId="38AD8005" w14:textId="77777777">
        <w:trPr>
          <w:trHeight w:hRule="exact" w:val="50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C1B98F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9C8E220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97B2A7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s;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q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tify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re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te.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For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e:</w:t>
            </w:r>
          </w:p>
        </w:tc>
      </w:tr>
      <w:tr w:rsidR="004C13B2" w:rsidRPr="004C13B2" w14:paraId="44727A58" w14:textId="77777777">
        <w:trPr>
          <w:trHeight w:hRule="exact" w:val="9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3150100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7D45E41" w14:textId="77777777" w:rsidR="001C23CF" w:rsidRPr="004C13B2" w:rsidRDefault="002B745E">
            <w:pPr>
              <w:spacing w:before="73"/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ft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: 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ai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bl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s.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lo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sed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au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</w:p>
          <w:p w14:paraId="7930A3D3" w14:textId="77777777" w:rsidR="001C23CF" w:rsidRPr="004C13B2" w:rsidRDefault="002B745E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ft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>2</w:t>
            </w: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: 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ov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vi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p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ig</w:t>
            </w:r>
            <w:r w:rsidRPr="004C13B2">
              <w:rPr>
                <w:rFonts w:asciiTheme="minorHAnsi" w:eastAsia="Calibri" w:hAnsiTheme="minorHAnsi" w:cstheme="minorHAnsi"/>
                <w:i/>
                <w:spacing w:val="9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-t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fé.</w:t>
            </w:r>
            <w:r w:rsidRPr="004C13B2">
              <w:rPr>
                <w:rFonts w:asciiTheme="minorHAnsi" w:eastAsia="Calibri" w:hAnsiTheme="minorHAnsi" w:cstheme="minorHAnsi"/>
                <w:i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Ope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ed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osed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</w:p>
          <w:p w14:paraId="5A09C90A" w14:textId="77777777" w:rsidR="001C23CF" w:rsidRPr="004C13B2" w:rsidRDefault="002B745E">
            <w:pPr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>aft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-2"/>
                <w:sz w:val="22"/>
                <w:szCs w:val="22"/>
              </w:rPr>
              <w:t>#</w:t>
            </w:r>
            <w:r w:rsidRPr="004C13B2"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</w:rPr>
              <w:t xml:space="preserve">3: </w:t>
            </w:r>
            <w:r w:rsidRPr="004C13B2">
              <w:rPr>
                <w:rFonts w:asciiTheme="minorHAnsi" w:eastAsia="Calibri" w:hAnsiTheme="minorHAnsi" w:cstheme="minorHAnsi"/>
                <w:b/>
                <w:i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ov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q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vi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p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pacing w:val="1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-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fé,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up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to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00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mea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</w:p>
        </w:tc>
      </w:tr>
      <w:tr w:rsidR="004C13B2" w:rsidRPr="004C13B2" w14:paraId="0B11F3A0" w14:textId="77777777">
        <w:trPr>
          <w:trHeight w:hRule="exact" w:val="63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6CC6984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AF8EE35" w14:textId="77777777" w:rsidR="001C23CF" w:rsidRPr="004C13B2" w:rsidRDefault="002B745E">
            <w:pPr>
              <w:spacing w:line="240" w:lineRule="exact"/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du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g b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sy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ch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d di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nn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if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s.</w:t>
            </w:r>
            <w:r w:rsidRPr="004C13B2">
              <w:rPr>
                <w:rFonts w:asciiTheme="minorHAnsi" w:eastAsia="Calibri" w:hAnsiTheme="minorHAnsi" w:cstheme="minorHAnsi"/>
                <w:i/>
                <w:spacing w:val="43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evel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op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ed 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etu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n cl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ente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position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 xml:space="preserve">e.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ele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ted by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ma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>nag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ov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position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mo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position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position w:val="1"/>
                <w:sz w:val="22"/>
                <w:szCs w:val="22"/>
              </w:rPr>
              <w:t>e</w:t>
            </w:r>
          </w:p>
          <w:p w14:paraId="5AD72777" w14:textId="77777777" w:rsidR="001C23CF" w:rsidRPr="004C13B2" w:rsidRDefault="002B745E">
            <w:pPr>
              <w:spacing w:line="260" w:lineRule="exact"/>
              <w:ind w:left="88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expe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ie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ced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wait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ff</w:t>
            </w:r>
            <w:r w:rsidRPr="004C13B2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 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en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 cl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au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t.</w:t>
            </w:r>
            <w:r w:rsidRPr="004C13B2">
              <w:rPr>
                <w:rFonts w:asciiTheme="minorHAnsi" w:eastAsia="Calibri" w:hAnsiTheme="minorHAnsi" w:cstheme="minorHAnsi"/>
                <w:i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Totaled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up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$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2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0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0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 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ip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if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</w:p>
        </w:tc>
      </w:tr>
      <w:tr w:rsidR="004C13B2" w:rsidRPr="004C13B2" w14:paraId="79616318" w14:textId="77777777">
        <w:trPr>
          <w:trHeight w:hRule="exact" w:val="76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ABBEA1C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6111BBA" w14:textId="77777777" w:rsidR="001C23CF" w:rsidRPr="004C13B2" w:rsidRDefault="002B745E">
            <w:pPr>
              <w:spacing w:before="74"/>
              <w:ind w:left="163" w:right="68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diff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 resu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by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 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ll as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enter.</w:t>
            </w:r>
          </w:p>
        </w:tc>
      </w:tr>
      <w:tr w:rsidR="004C13B2" w:rsidRPr="004C13B2" w14:paraId="6649F28B" w14:textId="77777777">
        <w:trPr>
          <w:trHeight w:hRule="exact" w:val="8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823763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37B2EC3" w14:textId="77777777" w:rsidR="001C23CF" w:rsidRPr="004C13B2" w:rsidRDefault="001C23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BDE8AC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nfus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abbr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</w:p>
          <w:p w14:paraId="2B93F5D0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Smit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.”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It’s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OK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 use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iat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ates,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siste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4C13B2" w:rsidRPr="004C13B2" w14:paraId="3B8FD944" w14:textId="77777777">
        <w:trPr>
          <w:trHeight w:hRule="exact" w:val="124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DEAB15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FA301B7" w14:textId="77777777" w:rsidR="001C23CF" w:rsidRPr="004C13B2" w:rsidRDefault="001C23CF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85CDE1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of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</w:p>
          <w:p w14:paraId="37380914" w14:textId="77777777" w:rsidR="001C23CF" w:rsidRPr="004C13B2" w:rsidRDefault="001C23CF">
            <w:pPr>
              <w:spacing w:before="10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C12405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eft.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6D759DCF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88ECC8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9488A04" w14:textId="77777777" w:rsidR="001C23CF" w:rsidRPr="004C13B2" w:rsidRDefault="001C23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E39FC9" w14:textId="77777777" w:rsidR="001C23CF" w:rsidRPr="004C13B2" w:rsidRDefault="002B745E">
            <w:pPr>
              <w:ind w:left="163" w:right="3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RM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addr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(sa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list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ward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t’s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search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71DD403A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4340C74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BCE9A86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0B0575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OBJE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)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ob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52370F1A" w14:textId="77777777">
        <w:trPr>
          <w:trHeight w:hRule="exact" w:val="134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FF5F27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963DA1C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B328F4" w14:textId="77777777" w:rsidR="001C23CF" w:rsidRPr="004C13B2" w:rsidRDefault="002B745E">
            <w:pPr>
              <w:ind w:left="163" w:right="36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MM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PRO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).</w:t>
            </w:r>
            <w:r w:rsidRPr="004C13B2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ced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app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 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 rea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le: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co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i/>
                <w:spacing w:val="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7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i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pacing w:val="-1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>nc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</w:rPr>
              <w:t xml:space="preserve"> no</w:t>
            </w:r>
            <w:r w:rsidRPr="004C13B2">
              <w:rPr>
                <w:rFonts w:asciiTheme="minorHAnsi" w:eastAsia="Calibri" w:hAnsiTheme="minorHAnsi" w:cstheme="minorHAnsi"/>
                <w:i/>
                <w:spacing w:val="9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-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ofit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secto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i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ed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ese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 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d edi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or.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Ex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ent p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ub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 spe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 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or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shop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fa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itat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kil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s.</w:t>
            </w:r>
            <w:r w:rsidRPr="004C13B2">
              <w:rPr>
                <w:rFonts w:asciiTheme="minorHAnsi" w:eastAsia="Calibri" w:hAnsiTheme="minorHAnsi" w:cstheme="minorHAnsi"/>
                <w:i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 fu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nd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isi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g 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ba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ck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ith spe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tise in</w:t>
            </w:r>
            <w:r w:rsidRPr="004C13B2">
              <w:rPr>
                <w:rFonts w:asciiTheme="minorHAnsi" w:eastAsia="Calibri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ing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i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ie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ecruit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ing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pacing w:val="-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, a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ot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vol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s.</w:t>
            </w:r>
          </w:p>
        </w:tc>
      </w:tr>
      <w:tr w:rsidR="004C13B2" w:rsidRPr="004C13B2" w14:paraId="56ED7146" w14:textId="77777777">
        <w:trPr>
          <w:trHeight w:hRule="exact" w:val="15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54B390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1D7A08D" w14:textId="77777777" w:rsidR="001C23CF" w:rsidRPr="004C13B2" w:rsidRDefault="001C23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372759" w14:textId="77777777" w:rsidR="001C23CF" w:rsidRPr="004C13B2" w:rsidRDefault="002B745E">
            <w:pPr>
              <w:ind w:left="163" w:right="10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past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egree,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warded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xpected,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r, and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entrat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ther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egree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 re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ated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rse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pro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 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 is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ired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4C13B2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2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0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+,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 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cum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 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7A3ECF46" w14:textId="77777777">
        <w:trPr>
          <w:trHeight w:hRule="exact" w:val="1040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E1F7281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778A42B" w14:textId="77777777" w:rsidR="001C23CF" w:rsidRPr="004C13B2" w:rsidRDefault="002B745E">
            <w:pPr>
              <w:spacing w:before="75"/>
              <w:ind w:left="163" w:right="2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es.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le, 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’re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earch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 the re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 sc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had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ificant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 sc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to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ject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4C13B2" w:rsidRPr="004C13B2" w14:paraId="3828541D" w14:textId="77777777">
        <w:trPr>
          <w:trHeight w:hRule="exact" w:val="834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6A29F7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70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37CCC64A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DFDCD9" w14:textId="77777777" w:rsidR="001C23CF" w:rsidRPr="004C13B2" w:rsidRDefault="002B745E">
            <w:pPr>
              <w:ind w:left="16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HONORS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ha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7E2FA9DC" w14:textId="77777777" w:rsidR="001C23CF" w:rsidRPr="004C13B2" w:rsidRDefault="001C23C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5944826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08A96" w14:textId="77777777" w:rsidR="001C23CF" w:rsidRPr="004C13B2" w:rsidRDefault="002B745E">
      <w:pPr>
        <w:spacing w:before="30"/>
        <w:ind w:left="5435" w:right="5592"/>
        <w:jc w:val="center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620" w:right="460" w:bottom="280" w:left="620" w:header="720" w:footer="720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pict w14:anchorId="0D00DEAB">
          <v:group id="_x0000_s1038" style="position:absolute;left:0;text-align:left;margin-left:64.7pt;margin-top:36pt;width:0;height:708.5pt;z-index:-1451;mso-position-horizontal-relative:page;mso-position-vertical-relative:page" coordorigin="1294,720" coordsize="0,14170">
            <v:shape id="_x0000_s1039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4C13B2">
        <w:rPr>
          <w:rFonts w:asciiTheme="minorHAnsi" w:eastAsia="Calibri" w:hAnsiTheme="minorHAnsi" w:cstheme="minorHAnsi"/>
          <w:w w:val="101"/>
          <w:sz w:val="22"/>
          <w:szCs w:val="22"/>
        </w:rPr>
        <w:t>3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4C13B2" w:rsidRPr="004C13B2" w14:paraId="574CF6B5" w14:textId="77777777">
        <w:trPr>
          <w:trHeight w:hRule="exact" w:val="48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3DF1597C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6F02BE57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3B2" w:rsidRPr="004C13B2" w14:paraId="57300DFC" w14:textId="77777777">
        <w:trPr>
          <w:trHeight w:hRule="exact" w:val="813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3EA15532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4E4E3807" w14:textId="77777777" w:rsidR="001C23CF" w:rsidRPr="004C13B2" w:rsidRDefault="001C23CF">
            <w:pPr>
              <w:spacing w:before="8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C84EB8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LLS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ngu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sk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er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0480AB16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re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licens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certificat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4C13B2" w:rsidRPr="004C13B2" w14:paraId="43A6617D" w14:textId="77777777">
        <w:trPr>
          <w:trHeight w:hRule="exact" w:val="134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9954FB7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0201126" w14:textId="77777777" w:rsidR="001C23CF" w:rsidRPr="004C13B2" w:rsidRDefault="001C23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EA757" w14:textId="77777777" w:rsidR="001C23CF" w:rsidRPr="004C13B2" w:rsidRDefault="002B745E">
            <w:pPr>
              <w:ind w:left="189" w:right="1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rnsh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rin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act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m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titl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ates.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st, titl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like,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ently.)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ecif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titles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such as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istrat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ther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ence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tar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Experien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4C13B2" w:rsidRPr="004C13B2" w14:paraId="0CE5B260" w14:textId="77777777">
        <w:trPr>
          <w:trHeight w:hRule="exact" w:val="806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0F6CAAE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6CA5FFB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D11A2B" w14:textId="77777777" w:rsidR="001C23CF" w:rsidRPr="004C13B2" w:rsidRDefault="002B745E">
            <w:pPr>
              <w:ind w:left="189" w:right="12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Supp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ce)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 an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tional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’d 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 le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di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tly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eader.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head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escri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4C13B2" w:rsidRPr="004C13B2" w14:paraId="3BE1F36C" w14:textId="77777777">
        <w:trPr>
          <w:trHeight w:hRule="exact" w:val="134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2F8BCA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B6B34B3" w14:textId="77777777" w:rsidR="001C23CF" w:rsidRPr="004C13B2" w:rsidRDefault="001C23C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D1C0E5" w14:textId="77777777" w:rsidR="001C23CF" w:rsidRPr="004C13B2" w:rsidRDefault="002B745E">
            <w:pPr>
              <w:ind w:left="189" w:right="7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VIT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SKI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L,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AFFI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hoo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fic.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 rat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.”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 re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ra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ici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reli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tical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affi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iat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xual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inter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 f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about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4C13B2" w:rsidRPr="004C13B2" w14:paraId="74B3A18E" w14:textId="77777777">
        <w:trPr>
          <w:trHeight w:hRule="exact" w:val="134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6445517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68151E8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302978" w14:textId="77777777" w:rsidR="001C23CF" w:rsidRPr="004C13B2" w:rsidRDefault="002B745E">
            <w:pPr>
              <w:ind w:left="189" w:right="22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w w:val="99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OT</w:t>
            </w:r>
            <w:r w:rsidRPr="004C13B2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INC LU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  <w:u w:val="single" w:color="000000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eque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”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w w:val="99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w w:val="99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  <w:u w:val="single" w:color="000000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r 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  <w:u w:val="single" w:color="000000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92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feren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es’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title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tact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with pe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send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 req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ed.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(a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hei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t,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t)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ph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gr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per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 resu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 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4C13B2" w:rsidRPr="004C13B2" w14:paraId="6867B197" w14:textId="77777777">
        <w:trPr>
          <w:trHeight w:hRule="exact" w:val="195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A49B0EF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8158D79" w14:textId="77777777" w:rsidR="001C23CF" w:rsidRPr="004C13B2" w:rsidRDefault="001C23C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E15432" w14:textId="77777777" w:rsidR="001C23CF" w:rsidRPr="004C13B2" w:rsidRDefault="002B745E">
            <w:pPr>
              <w:ind w:left="189" w:right="8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O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ORK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 US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addr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and</w:t>
            </w:r>
            <w:r w:rsidRPr="004C13B2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>/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than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tional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ress.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cur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isa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try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 ask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ics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 the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 th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ask whet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will req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isa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spon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 the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futu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 Resi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ugg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Back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s?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w w:val="10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se see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advi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tus reg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lat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32D20D62" w14:textId="77777777">
        <w:trPr>
          <w:trHeight w:hRule="exact" w:val="151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D14ED3B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6DDE88B" w14:textId="77777777" w:rsidR="001C23CF" w:rsidRPr="004C13B2" w:rsidRDefault="001C23CF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2EFCEE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Mak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tt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  <w:p w14:paraId="17AA0789" w14:textId="77777777" w:rsidR="001C23CF" w:rsidRPr="004C13B2" w:rsidRDefault="001C23CF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FDAC6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gg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1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0-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2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iar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</w:p>
          <w:p w14:paraId="3CA8CD20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4C13B2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hAnsiTheme="minorHAnsi" w:cstheme="minorHAnsi"/>
                <w:sz w:val="22"/>
                <w:szCs w:val="22"/>
              </w:rPr>
              <w:t xml:space="preserve">ew </w:t>
            </w:r>
            <w:r w:rsidRPr="004C13B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4C13B2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Ga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igh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lar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4C13B2" w:rsidRPr="004C13B2" w14:paraId="73413EB7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F582A64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45F043D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325DB2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fit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you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t.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0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bu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4C13B2" w:rsidRPr="004C13B2" w14:paraId="58137F24" w14:textId="77777777">
        <w:trPr>
          <w:trHeight w:hRule="exact" w:val="53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90FF681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4708ECC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232371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unde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4C13B2" w:rsidRPr="004C13B2" w14:paraId="6CEEEA17" w14:textId="77777777">
        <w:trPr>
          <w:trHeight w:hRule="exact" w:val="53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F0160CA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2EB27FB" w14:textId="77777777" w:rsidR="001C23CF" w:rsidRPr="004C13B2" w:rsidRDefault="001C23C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69B91A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pun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ord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ai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!</w:t>
            </w:r>
          </w:p>
        </w:tc>
      </w:tr>
      <w:tr w:rsidR="004C13B2" w:rsidRPr="004C13B2" w14:paraId="106D86E6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49777C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1DAFE35" w14:textId="77777777" w:rsidR="001C23CF" w:rsidRPr="004C13B2" w:rsidRDefault="001C23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572D31" w14:textId="77777777" w:rsidR="001C23CF" w:rsidRPr="004C13B2" w:rsidRDefault="002B745E">
            <w:pPr>
              <w:ind w:left="189" w:right="20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fre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’t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 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issp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pun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inc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siste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cies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an i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  <w:tr w:rsidR="004C13B2" w:rsidRPr="004C13B2" w14:paraId="57A06A23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4DCCDB7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5CCCD1B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E566AB" w14:textId="77777777" w:rsidR="001C23CF" w:rsidRPr="004C13B2" w:rsidRDefault="002B745E">
            <w:pPr>
              <w:ind w:left="189" w:right="23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(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2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4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gg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lette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atchi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pa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get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-si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 Use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4C13B2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esh ca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</w:p>
        </w:tc>
      </w:tr>
      <w:tr w:rsidR="004C13B2" w:rsidRPr="004C13B2" w14:paraId="7CC873D2" w14:textId="77777777">
        <w:trPr>
          <w:trHeight w:hRule="exact" w:val="803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4014AD8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74514A89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562B4" w14:textId="77777777" w:rsidR="001C23CF" w:rsidRPr="004C13B2" w:rsidRDefault="002B745E">
            <w:pPr>
              <w:ind w:left="189" w:right="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Kee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 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te.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ences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han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 ef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rt</w:t>
            </w:r>
            <w:r w:rsidRPr="004C13B2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into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rta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will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ell spe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t.</w:t>
            </w:r>
          </w:p>
        </w:tc>
      </w:tr>
    </w:tbl>
    <w:p w14:paraId="311036CD" w14:textId="77777777" w:rsidR="001C23CF" w:rsidRPr="004C13B2" w:rsidRDefault="001C23C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6132585" w14:textId="77777777" w:rsidR="001C23CF" w:rsidRPr="004C13B2" w:rsidRDefault="002B745E">
      <w:pPr>
        <w:spacing w:before="24"/>
        <w:ind w:left="878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620" w:right="620" w:bottom="280" w:left="620" w:header="720" w:footer="720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pict w14:anchorId="756B05CF">
          <v:group id="_x0000_s1036" style="position:absolute;left:0;text-align:left;margin-left:64.7pt;margin-top:-704.65pt;width:0;height:708.5pt;z-index:-1450;mso-position-horizontal-relative:page" coordorigin="1294,-14093" coordsize="0,14170">
            <v:shape id="_x0000_s1037" style="position:absolute;left:1294;top:-14093;width:0;height:14170" coordorigin="1294,-14093" coordsize="0,14170" path="m1294,-14093r,14169e" filled="f" strokecolor="#366" strokeweight="1.5pt">
              <v:path arrowok="t"/>
            </v:shape>
            <w10:wrap anchorx="page"/>
          </v:group>
        </w:pic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4C13B2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w w:val="101"/>
          <w:position w:val="-9"/>
          <w:sz w:val="22"/>
          <w:szCs w:val="22"/>
        </w:rPr>
        <w:t>4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4C13B2" w:rsidRPr="004C13B2" w14:paraId="394E8FF7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3793515C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29A4FB6F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3B2" w:rsidRPr="004C13B2" w14:paraId="086E63DA" w14:textId="77777777">
        <w:trPr>
          <w:trHeight w:hRule="exact" w:val="1469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15F5CAE1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1174CC8B" w14:textId="77777777" w:rsidR="001C23CF" w:rsidRPr="004C13B2" w:rsidRDefault="002B745E">
            <w:pPr>
              <w:spacing w:before="54"/>
              <w:ind w:left="4024" w:right="4025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erb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48D7A9D1" w14:textId="77777777" w:rsidR="001C23CF" w:rsidRPr="004C13B2" w:rsidRDefault="001C23CF">
            <w:pPr>
              <w:spacing w:before="4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9A8F0B" w14:textId="77777777" w:rsidR="001C23CF" w:rsidRPr="004C13B2" w:rsidRDefault="002B745E">
            <w:pPr>
              <w:spacing w:line="287" w:lineRule="auto"/>
              <w:ind w:left="105" w:right="47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erbs 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be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escri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acc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ents.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erb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ch ent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e's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“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e” sect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1ACBE79D" w14:textId="77777777">
        <w:trPr>
          <w:trHeight w:hRule="exact" w:val="56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DF9674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3FBFAC4" w14:textId="77777777" w:rsidR="001C23CF" w:rsidRPr="004C13B2" w:rsidRDefault="001C23CF">
            <w:pPr>
              <w:spacing w:before="2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0013A" w14:textId="77777777" w:rsidR="001C23CF" w:rsidRPr="004C13B2" w:rsidRDefault="002B745E">
            <w:pPr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4C13B2">
              <w:rPr>
                <w:rFonts w:asciiTheme="minorHAnsi" w:eastAsia="Calibr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terpret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</w:p>
        </w:tc>
      </w:tr>
      <w:tr w:rsidR="004C13B2" w:rsidRPr="004C13B2" w14:paraId="2D308A57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B8127D6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4E20041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</w:t>
            </w:r>
            <w:r w:rsidRPr="004C13B2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ondu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</w:t>
            </w:r>
            <w:r w:rsidRPr="004C13B2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31E3FD62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A380572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235B817" w14:textId="77777777" w:rsidR="001C23CF" w:rsidRPr="004C13B2" w:rsidRDefault="002B745E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0CB4B78C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27C66D4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9819EC5" w14:textId="77777777" w:rsidR="001C23CF" w:rsidRPr="004C13B2" w:rsidRDefault="002B745E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adap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</w:t>
            </w:r>
            <w:r w:rsidRPr="004C13B2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4C13B2" w:rsidRPr="004C13B2" w14:paraId="02806120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BF23062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536CDC1" w14:textId="77777777" w:rsidR="001C23CF" w:rsidRPr="004C13B2" w:rsidRDefault="002B745E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sted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46E809D5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21AAD5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478BC99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73BDE2C1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ECDF876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EC196AA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     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ub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stitut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450379E5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6B0EEA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CBFCC0A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gg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</w:p>
        </w:tc>
      </w:tr>
      <w:tr w:rsidR="004C13B2" w:rsidRPr="004C13B2" w14:paraId="24568AEE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1680D00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FC7856C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lyz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xt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fied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</w:t>
            </w:r>
            <w:r w:rsidRPr="004C13B2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78878410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71C8855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CA6DD61" w14:textId="77777777" w:rsidR="001C23CF" w:rsidRPr="004C13B2" w:rsidRDefault="002B745E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4C13B2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onc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rv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128FEBB8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1E25200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2708AF6" w14:textId="77777777" w:rsidR="001C23CF" w:rsidRPr="004C13B2" w:rsidRDefault="002B745E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</w:t>
            </w:r>
            <w:r w:rsidRPr="004C13B2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uppo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4C13B2" w:rsidRPr="004C13B2" w14:paraId="046F4028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652AEFC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D0FDBC8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4C13B2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st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048AF0DA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AFCF05C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49DCB3F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app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4C13B2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tified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med</w:t>
            </w:r>
          </w:p>
        </w:tc>
      </w:tr>
      <w:tr w:rsidR="004C13B2" w:rsidRPr="004C13B2" w14:paraId="01D3B8EB" w14:textId="77777777">
        <w:trPr>
          <w:trHeight w:hRule="exact" w:val="40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146A12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DA22E36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rbit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1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</w:t>
            </w:r>
            <w:r w:rsidRPr="004C13B2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e-e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</w:t>
            </w:r>
            <w:r w:rsidRPr="004C13B2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trai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3C06FF22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269C70B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F05C944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4C13B2">
              <w:rPr>
                <w:rFonts w:asciiTheme="minorHAnsi" w:eastAsia="Calibri" w:hAnsiTheme="minorHAnsi" w:cstheme="minorHAnsi"/>
                <w:b/>
                <w:spacing w:val="3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4C13B2" w:rsidRPr="004C13B2" w14:paraId="07BD8510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376957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751C9F5" w14:textId="77777777" w:rsidR="001C23CF" w:rsidRPr="004C13B2" w:rsidRDefault="002B745E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sted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4C13B2">
              <w:rPr>
                <w:rFonts w:asciiTheme="minorHAnsi" w:eastAsia="Calibri" w:hAnsiTheme="minorHAnsi" w:cstheme="minorHAnsi"/>
                <w:b/>
                <w:spacing w:val="3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ehea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5833BB66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CA66E1D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7DB03F5" w14:textId="77777777" w:rsidR="001C23CF" w:rsidRPr="004C13B2" w:rsidRDefault="002B745E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4C13B2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hand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fied</w:t>
            </w:r>
          </w:p>
        </w:tc>
      </w:tr>
      <w:tr w:rsidR="004C13B2" w:rsidRPr="004C13B2" w14:paraId="3E2607BE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3A9196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93FC2EF" w14:textId="77777777" w:rsidR="001C23CF" w:rsidRPr="004C13B2" w:rsidRDefault="002B745E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upda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4C13B2" w:rsidRPr="004C13B2" w14:paraId="109DD4A8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403D15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1832E8E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3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heade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1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2A5F013A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1F3E70F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4F3DC80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4C13B2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mpleme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4C13B2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w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epo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07E6DC2E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9BEE90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BFEC560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</w:t>
            </w:r>
            <w:r w:rsidRPr="004C13B2">
              <w:rPr>
                <w:rFonts w:asciiTheme="minorHAnsi" w:eastAsia="Calibri" w:hAnsiTheme="minorHAnsi" w:cstheme="minorHAnsi"/>
                <w:b/>
                <w:spacing w:val="1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6CC3AF4E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E997E31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18B0175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4C13B2">
              <w:rPr>
                <w:rFonts w:asciiTheme="minorHAnsi" w:eastAsia="Calibri" w:hAnsiTheme="minorHAnsi" w:cstheme="minorHAnsi"/>
                <w:b/>
                <w:spacing w:val="1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</w:t>
            </w:r>
            <w:r w:rsidRPr="004C13B2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hape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wi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7739ACED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A294051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B953C5F" w14:textId="77777777" w:rsidR="001C23CF" w:rsidRPr="004C13B2" w:rsidRDefault="002B745E">
            <w:pPr>
              <w:spacing w:before="44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bu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 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</w:p>
        </w:tc>
      </w:tr>
      <w:tr w:rsidR="004C13B2" w:rsidRPr="004C13B2" w14:paraId="7BCA76BA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AABE49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F6CCB92" w14:textId="77777777" w:rsidR="001C23CF" w:rsidRPr="004C13B2" w:rsidRDefault="002B745E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</w:t>
            </w:r>
            <w:r w:rsidRPr="004C13B2">
              <w:rPr>
                <w:rFonts w:asciiTheme="minorHAnsi" w:eastAsia="Calibri" w:hAnsiTheme="minorHAnsi" w:cstheme="minorHAnsi"/>
                <w:b/>
                <w:spacing w:val="1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   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66473C7A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139C3D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01AFC20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</w:t>
            </w:r>
            <w:r w:rsidRPr="004C13B2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tiat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anne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321D38BB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5E800E4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0770C3C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npo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34B4E393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6163D1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E328F6B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</w:t>
            </w:r>
            <w:r w:rsidRPr="004C13B2">
              <w:rPr>
                <w:rFonts w:asciiTheme="minorHAnsi" w:eastAsia="Calibri" w:hAnsiTheme="minorHAnsi" w:cstheme="minorHAnsi"/>
                <w:b/>
                <w:spacing w:val="2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fe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epa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hedu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</w:p>
        </w:tc>
      </w:tr>
      <w:tr w:rsidR="004C13B2" w:rsidRPr="004C13B2" w14:paraId="33D38DAB" w14:textId="77777777">
        <w:trPr>
          <w:trHeight w:hRule="exact" w:val="40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A8B40DE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6B443C8B" w14:textId="77777777" w:rsidR="001C23CF" w:rsidRPr="004C13B2" w:rsidRDefault="002B745E">
            <w:pPr>
              <w:spacing w:before="43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</w:t>
            </w:r>
            <w:r w:rsidRPr="004C13B2">
              <w:rPr>
                <w:rFonts w:asciiTheme="minorHAnsi" w:eastAsia="Calibri" w:hAnsiTheme="minorHAnsi" w:cstheme="minorHAnsi"/>
                <w:b/>
                <w:spacing w:val="4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stitut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3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ted</w:t>
            </w:r>
          </w:p>
        </w:tc>
      </w:tr>
      <w:tr w:rsidR="004C13B2" w:rsidRPr="004C13B2" w14:paraId="2EF30D7C" w14:textId="77777777">
        <w:trPr>
          <w:trHeight w:hRule="exact" w:val="682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55EEA59F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3F54B00F" w14:textId="77777777" w:rsidR="001C23CF" w:rsidRPr="004C13B2" w:rsidRDefault="002B745E">
            <w:pPr>
              <w:spacing w:before="42"/>
              <w:ind w:left="41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mplet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</w:t>
            </w:r>
            <w:r w:rsidRPr="004C13B2">
              <w:rPr>
                <w:rFonts w:asciiTheme="minorHAnsi" w:eastAsia="Calibr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</w:t>
            </w:r>
            <w:r w:rsidRPr="004C13B2">
              <w:rPr>
                <w:rFonts w:asciiTheme="minorHAnsi" w:eastAsia="Calibri" w:hAnsiTheme="minorHAnsi" w:cstheme="minorHAnsi"/>
                <w:b/>
                <w:spacing w:val="1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ted  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2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            </w:t>
            </w:r>
            <w:r w:rsidRPr="004C13B2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</w:p>
        </w:tc>
      </w:tr>
    </w:tbl>
    <w:p w14:paraId="3D592650" w14:textId="77777777" w:rsidR="001C23CF" w:rsidRPr="004C13B2" w:rsidRDefault="001C23C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01FA3DB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DDC566" w14:textId="77777777" w:rsidR="001C23CF" w:rsidRPr="004C13B2" w:rsidRDefault="002B745E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620" w:right="620" w:bottom="280" w:left="620" w:header="720" w:footer="720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pict w14:anchorId="25CABF2D">
          <v:group id="_x0000_s1034" style="position:absolute;left:0;text-align:left;margin-left:64.7pt;margin-top:36pt;width:0;height:708.5pt;z-index:-1449;mso-position-horizontal-relative:page;mso-position-vertical-relative:page" coordorigin="1294,720" coordsize="0,14170">
            <v:shape id="_x0000_s1035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4C13B2">
        <w:rPr>
          <w:rFonts w:asciiTheme="minorHAnsi" w:eastAsia="Calibri" w:hAnsiTheme="minorHAnsi" w:cstheme="minorHAnsi"/>
          <w:w w:val="101"/>
          <w:sz w:val="22"/>
          <w:szCs w:val="22"/>
        </w:rPr>
        <w:t>5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4C13B2" w:rsidRPr="004C13B2" w14:paraId="7119F911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6EEAC6C6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3FD8895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3B2" w:rsidRPr="004C13B2" w14:paraId="1C53E3FB" w14:textId="77777777">
        <w:trPr>
          <w:trHeight w:hRule="exact" w:val="1884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0C74E3EF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7B590AE2" w14:textId="77777777" w:rsidR="001C23CF" w:rsidRPr="004C13B2" w:rsidRDefault="001C23CF">
            <w:pPr>
              <w:spacing w:before="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036FBF" w14:textId="77777777" w:rsidR="001C23CF" w:rsidRPr="004C13B2" w:rsidRDefault="002B745E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s:</w:t>
            </w:r>
            <w:r w:rsidRPr="004C13B2">
              <w:rPr>
                <w:rFonts w:asciiTheme="minorHAnsi" w:eastAsia="Calibri" w:hAnsiTheme="minorHAnsi" w:cstheme="minorHAnsi"/>
                <w:b/>
                <w:spacing w:val="5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essi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</w:p>
          <w:p w14:paraId="78E2BEBC" w14:textId="77777777" w:rsidR="001C23CF" w:rsidRPr="004C13B2" w:rsidRDefault="001C23CF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BC3606" w14:textId="77777777" w:rsidR="001C23CF" w:rsidRPr="004C13B2" w:rsidRDefault="002B745E">
            <w:pPr>
              <w:ind w:left="132" w:right="1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 em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co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time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 read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e.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w w:val="98"/>
                <w:sz w:val="22"/>
                <w:szCs w:val="22"/>
              </w:rPr>
              <w:t>etter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eds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show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what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2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10"/>
                <w:sz w:val="22"/>
                <w:szCs w:val="22"/>
                <w:u w:val="single" w:color="000000"/>
              </w:rPr>
              <w:t>g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>r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e</w:t>
            </w:r>
            <w:r w:rsidRPr="004C13B2">
              <w:rPr>
                <w:rFonts w:asciiTheme="minorHAnsi" w:eastAsia="Calibri" w:hAnsiTheme="minorHAnsi" w:cstheme="minorHAnsi"/>
                <w:i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-8"/>
                <w:sz w:val="22"/>
                <w:szCs w:val="22"/>
                <w:u w:val="single" w:color="000000"/>
              </w:rPr>
              <w:t>a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>t</w:t>
            </w:r>
            <w:r w:rsidRPr="004C13B2">
              <w:rPr>
                <w:rFonts w:asciiTheme="minorHAnsi" w:eastAsia="Calibri" w:hAnsiTheme="minorHAnsi" w:cstheme="minorHAnsi"/>
                <w:i/>
                <w:spacing w:val="-2"/>
                <w:sz w:val="22"/>
                <w:szCs w:val="22"/>
                <w:u w:val="single" w:color="000000"/>
              </w:rPr>
              <w:t xml:space="preserve"> </w:t>
            </w:r>
          </w:p>
          <w:p w14:paraId="2871443F" w14:textId="77777777" w:rsidR="001C23CF" w:rsidRPr="004C13B2" w:rsidRDefault="002B745E">
            <w:pPr>
              <w:ind w:left="131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pacing w:val="1"/>
                <w:sz w:val="22"/>
                <w:szCs w:val="22"/>
                <w:u w:val="single" w:color="000000"/>
              </w:rPr>
              <w:t>fit</w:t>
            </w:r>
            <w:r w:rsidRPr="004C13B2">
              <w:rPr>
                <w:rFonts w:asciiTheme="minorHAnsi" w:eastAsia="Calibri" w:hAnsiTheme="minorHAnsi" w:cstheme="minorHAnsi"/>
                <w:i/>
                <w:spacing w:val="-1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suff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cient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say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ha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ired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are 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in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it.</w:t>
            </w:r>
          </w:p>
        </w:tc>
      </w:tr>
      <w:tr w:rsidR="004C13B2" w:rsidRPr="004C13B2" w14:paraId="7257C3E4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95DC56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D6B33F1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B4ACD9" w14:textId="77777777" w:rsidR="001C23CF" w:rsidRPr="004C13B2" w:rsidRDefault="002B745E">
            <w:pPr>
              <w:ind w:left="132" w:right="21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fie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iz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b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bsi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—u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eleas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s,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al/n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artic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es,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nnu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 repor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is,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rvi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with al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thers.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tive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rki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there.</w:t>
            </w:r>
          </w:p>
        </w:tc>
      </w:tr>
      <w:tr w:rsidR="004C13B2" w:rsidRPr="004C13B2" w14:paraId="1C161CBB" w14:textId="77777777">
        <w:trPr>
          <w:trHeight w:hRule="exact" w:val="107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C02F17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7F67B50" w14:textId="77777777" w:rsidR="001C23CF" w:rsidRPr="004C13B2" w:rsidRDefault="001C23C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56310" w14:textId="77777777" w:rsidR="001C23CF" w:rsidRPr="004C13B2" w:rsidRDefault="002B745E">
            <w:pPr>
              <w:ind w:left="132" w:right="23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;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fic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ter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fy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 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 fr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that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ts.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ss ac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ts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lts 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 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ly list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y-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o-d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ay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es.</w:t>
            </w:r>
          </w:p>
        </w:tc>
      </w:tr>
      <w:tr w:rsidR="004C13B2" w:rsidRPr="004C13B2" w14:paraId="5971085D" w14:textId="77777777">
        <w:trPr>
          <w:trHeight w:hRule="exact" w:val="107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1758E317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80CA2D3" w14:textId="77777777" w:rsidR="001C23CF" w:rsidRPr="004C13B2" w:rsidRDefault="001C23CF">
            <w:pPr>
              <w:spacing w:before="1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F5EB5" w14:textId="77777777" w:rsidR="001C23CF" w:rsidRPr="004C13B2" w:rsidRDefault="002B745E">
            <w:pPr>
              <w:ind w:left="132" w:right="615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Whene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add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act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b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"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" </w:t>
            </w:r>
            <w:r w:rsidRPr="004C13B2">
              <w:rPr>
                <w:rFonts w:asciiTheme="minorHAnsi" w:eastAsia="Calibr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ail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 get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ecip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ent’s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tle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t’s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escr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tion.</w:t>
            </w:r>
            <w:r w:rsidRPr="004C13B2">
              <w:rPr>
                <w:rFonts w:asciiTheme="minorHAnsi" w:eastAsia="Calibri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ca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n'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 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tle 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ch as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"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r"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"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erns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"</w:t>
            </w:r>
          </w:p>
        </w:tc>
      </w:tr>
      <w:tr w:rsidR="004C13B2" w:rsidRPr="004C13B2" w14:paraId="21A07568" w14:textId="77777777">
        <w:trPr>
          <w:trHeight w:hRule="exact" w:val="107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05AC3FB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51D591D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F07AB7" w14:textId="77777777" w:rsidR="001C23CF" w:rsidRPr="004C13B2" w:rsidRDefault="002B745E">
            <w:pPr>
              <w:ind w:left="132" w:right="2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 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wr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ting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mu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 spel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gr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tuat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rs.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ep 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le. 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ense,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ic la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sla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are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e—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is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 b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r.</w:t>
            </w:r>
          </w:p>
        </w:tc>
      </w:tr>
      <w:tr w:rsidR="004C13B2" w:rsidRPr="004C13B2" w14:paraId="04319DB2" w14:textId="77777777">
        <w:trPr>
          <w:trHeight w:hRule="exact" w:val="114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3C4CFBB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061EE35" w14:textId="77777777" w:rsidR="001C23CF" w:rsidRPr="004C13B2" w:rsidRDefault="001C23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FC46B6" w14:textId="77777777" w:rsidR="001C23CF" w:rsidRPr="004C13B2" w:rsidRDefault="002B745E">
            <w:pPr>
              <w:ind w:left="132" w:right="55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hundr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pp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en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Caref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rele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cific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y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  <w:u w:val="single" w:color="000000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and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 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  <w:u w:val="single" w:color="000000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  <w:u w:val="single" w:color="000000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terest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4C13B2">
              <w:rPr>
                <w:rFonts w:asciiTheme="minorHAnsi" w:eastAsia="Calibri" w:hAnsiTheme="minorHAnsi" w:cstheme="minorHAnsi"/>
                <w:w w:val="10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w w:val="10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cat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4E9BE5CF" w14:textId="77777777">
        <w:trPr>
          <w:trHeight w:hRule="exact" w:val="151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7E7B6684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5F18C046" w14:textId="77777777" w:rsidR="001C23CF" w:rsidRPr="004C13B2" w:rsidRDefault="001C23CF">
            <w:pPr>
              <w:spacing w:before="10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95340A" w14:textId="77777777" w:rsidR="001C23CF" w:rsidRPr="004C13B2" w:rsidRDefault="002B745E">
            <w:pPr>
              <w:ind w:left="13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y:</w:t>
            </w:r>
            <w:r w:rsidRPr="004C13B2">
              <w:rPr>
                <w:rFonts w:asciiTheme="minorHAnsi" w:eastAsia="Calibri" w:hAnsiTheme="minorHAnsi" w:cstheme="minorHAnsi"/>
                <w:b/>
                <w:spacing w:val="6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Q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Guide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7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</w:p>
          <w:p w14:paraId="1DFA5214" w14:textId="77777777" w:rsidR="001C23CF" w:rsidRPr="004C13B2" w:rsidRDefault="001C23CF">
            <w:pPr>
              <w:spacing w:before="1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2B9911" w14:textId="77777777" w:rsidR="001C23CF" w:rsidRPr="004C13B2" w:rsidRDefault="002B745E">
            <w:pPr>
              <w:spacing w:line="260" w:lineRule="exact"/>
              <w:ind w:left="132" w:right="4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Use the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b/>
                <w:spacing w:val="4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ans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ery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qu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reat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will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’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ers:</w:t>
            </w:r>
          </w:p>
        </w:tc>
      </w:tr>
      <w:tr w:rsidR="004C13B2" w:rsidRPr="004C13B2" w14:paraId="411F7E1C" w14:textId="77777777">
        <w:trPr>
          <w:trHeight w:hRule="exact" w:val="393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4DCC1EB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AC387F5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43994C" w14:textId="77777777" w:rsidR="001C23CF" w:rsidRPr="004C13B2" w:rsidRDefault="002B745E">
            <w:pPr>
              <w:spacing w:line="283" w:lineRule="auto"/>
              <w:ind w:left="852" w:right="220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Why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 posit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  <w:r w:rsidRPr="004C13B2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  <w:r w:rsidRPr="004C13B2">
              <w:rPr>
                <w:rFonts w:asciiTheme="minorHAnsi" w:eastAsia="Calibri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ndu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 For 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lyi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7E5CC389" w14:textId="77777777" w:rsidR="001C23CF" w:rsidRPr="004C13B2" w:rsidRDefault="002B745E">
            <w:pPr>
              <w:spacing w:before="11"/>
              <w:ind w:left="852" w:right="81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What do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/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/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espec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rests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47C6512F" w14:textId="77777777" w:rsidR="001C23CF" w:rsidRPr="004C13B2" w:rsidRDefault="002B745E">
            <w:pPr>
              <w:spacing w:before="48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What do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 dist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ingu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s?</w:t>
            </w:r>
          </w:p>
          <w:p w14:paraId="1E256001" w14:textId="77777777" w:rsidR="001C23CF" w:rsidRPr="004C13B2" w:rsidRDefault="002B745E">
            <w:pPr>
              <w:spacing w:before="49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What sp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cific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skil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wled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1AE0B75E" w14:textId="77777777" w:rsidR="001C23CF" w:rsidRPr="004C13B2" w:rsidRDefault="002B745E">
            <w:pPr>
              <w:spacing w:before="48"/>
              <w:ind w:left="8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enced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inte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 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n/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n/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39E7630C" w14:textId="77777777" w:rsidR="001C23CF" w:rsidRPr="004C13B2" w:rsidRDefault="002B745E">
            <w:pPr>
              <w:spacing w:before="51" w:line="260" w:lineRule="exact"/>
              <w:ind w:left="852" w:right="45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rior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er, 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ther)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pre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 in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  <w:p w14:paraId="7CCF8B4A" w14:textId="77777777" w:rsidR="001C23CF" w:rsidRPr="004C13B2" w:rsidRDefault="002B745E">
            <w:pPr>
              <w:spacing w:before="52" w:line="283" w:lineRule="auto"/>
              <w:ind w:left="852" w:right="174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What asp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cts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erience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elp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suc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in 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 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ared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ts,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be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qu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q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?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will the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enef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?</w:t>
            </w:r>
          </w:p>
        </w:tc>
      </w:tr>
      <w:tr w:rsidR="004C13B2" w:rsidRPr="004C13B2" w14:paraId="18858A87" w14:textId="77777777">
        <w:trPr>
          <w:trHeight w:hRule="exact" w:val="905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7035C51F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59D82501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10832F" w14:textId="77777777" w:rsidR="001C23CF" w:rsidRPr="004C13B2" w:rsidRDefault="002B745E">
            <w:pPr>
              <w:ind w:left="132" w:right="56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diff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 th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se q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sti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s?</w:t>
            </w:r>
            <w:r w:rsidRPr="004C13B2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isi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fur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clar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fying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kil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erests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</w:tbl>
    <w:p w14:paraId="56201876" w14:textId="77777777" w:rsidR="001C23CF" w:rsidRPr="004C13B2" w:rsidRDefault="001C23CF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8574248" w14:textId="77777777" w:rsidR="001C23CF" w:rsidRPr="004C13B2" w:rsidRDefault="002B745E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620" w:right="620" w:bottom="280" w:left="620" w:header="720" w:footer="720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pict w14:anchorId="6E14E741">
          <v:group id="_x0000_s1032" style="position:absolute;left:0;text-align:left;margin-left:64.7pt;margin-top:36pt;width:0;height:708.5pt;z-index:-1448;mso-position-horizontal-relative:page;mso-position-vertical-relative:page" coordorigin="1294,720" coordsize="0,14170">
            <v:shape id="_x0000_s1033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4C13B2">
        <w:rPr>
          <w:rFonts w:asciiTheme="minorHAnsi" w:eastAsia="Calibri" w:hAnsiTheme="minorHAnsi" w:cstheme="minorHAnsi"/>
          <w:w w:val="101"/>
          <w:sz w:val="22"/>
          <w:szCs w:val="22"/>
        </w:rPr>
        <w:t>6</w:t>
      </w: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0226"/>
      </w:tblGrid>
      <w:tr w:rsidR="004C13B2" w:rsidRPr="004C13B2" w14:paraId="60E07B64" w14:textId="77777777">
        <w:trPr>
          <w:trHeight w:hRule="exact" w:val="300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36968EB6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48EDABB1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13B2" w:rsidRPr="004C13B2" w14:paraId="3CB60AE9" w14:textId="77777777">
        <w:trPr>
          <w:trHeight w:hRule="exact" w:val="1649"/>
        </w:trPr>
        <w:tc>
          <w:tcPr>
            <w:tcW w:w="574" w:type="dxa"/>
            <w:tcBorders>
              <w:top w:val="single" w:sz="24" w:space="0" w:color="336666"/>
              <w:left w:val="nil"/>
              <w:bottom w:val="nil"/>
              <w:right w:val="single" w:sz="12" w:space="0" w:color="336666"/>
            </w:tcBorders>
          </w:tcPr>
          <w:p w14:paraId="1EEAA03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336666"/>
              <w:left w:val="single" w:sz="12" w:space="0" w:color="336666"/>
              <w:bottom w:val="nil"/>
              <w:right w:val="nil"/>
            </w:tcBorders>
          </w:tcPr>
          <w:p w14:paraId="2A11459C" w14:textId="77777777" w:rsidR="001C23CF" w:rsidRPr="004C13B2" w:rsidRDefault="001C23CF">
            <w:pPr>
              <w:spacing w:before="15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A82D2A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rm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15D986A4" w14:textId="77777777" w:rsidR="001C23CF" w:rsidRPr="004C13B2" w:rsidRDefault="001C23CF">
            <w:pPr>
              <w:spacing w:before="8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0F0816" w14:textId="77777777" w:rsidR="001C23CF" w:rsidRPr="004C13B2" w:rsidRDefault="002B745E">
            <w:pPr>
              <w:ind w:left="189" w:right="40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Use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anda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mat 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b/>
                <w:spacing w:val="4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pa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gu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addr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ess 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, 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spaci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0B257D34" w14:textId="77777777">
        <w:trPr>
          <w:trHeight w:hRule="exact" w:val="141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2ECD5B1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172C8861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78B0DB" w14:textId="77777777" w:rsidR="001C23CF" w:rsidRPr="004C13B2" w:rsidRDefault="002B745E">
            <w:pPr>
              <w:ind w:left="189" w:right="15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c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hou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on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p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b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ep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para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raph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spacing w:val="7"/>
                <w:sz w:val="22"/>
                <w:szCs w:val="22"/>
              </w:rPr>
              <w:t>0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-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12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</w:t>
            </w:r>
            <w:r w:rsidRPr="004C13B2">
              <w:rPr>
                <w:rFonts w:asciiTheme="minorHAnsi" w:eastAsia="Calibr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Set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so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is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the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stan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).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catio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-w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4C13B2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 bl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k.</w:t>
            </w:r>
            <w:r w:rsidRPr="004C13B2">
              <w:rPr>
                <w:rFonts w:asciiTheme="minorHAnsi" w:eastAsia="Calibri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If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ark,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be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it 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faci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ect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131596F7" w14:textId="77777777">
        <w:trPr>
          <w:trHeight w:hRule="exact" w:val="2072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840FDD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0572C06" w14:textId="77777777" w:rsidR="001C23CF" w:rsidRPr="004C13B2" w:rsidRDefault="001C23CF">
            <w:pPr>
              <w:spacing w:before="8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40B2E1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mes</w:t>
            </w:r>
          </w:p>
          <w:p w14:paraId="1C1B2D45" w14:textId="77777777" w:rsidR="001C23CF" w:rsidRPr="004C13B2" w:rsidRDefault="001C23CF">
            <w:pPr>
              <w:spacing w:before="11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A46723" w14:textId="77777777" w:rsidR="001C23CF" w:rsidRPr="004C13B2" w:rsidRDefault="002B745E">
            <w:pPr>
              <w:ind w:left="189" w:right="17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ll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empl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’s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b/>
                <w:spacing w:val="4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n’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 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er’s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e,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4C13B2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attac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eled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x: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Ja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 resu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e.). 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ject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say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“Res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ren’s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iv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ssistant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4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9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).”</w:t>
            </w:r>
          </w:p>
        </w:tc>
      </w:tr>
      <w:tr w:rsidR="004C13B2" w:rsidRPr="004C13B2" w14:paraId="1A4CBC33" w14:textId="77777777">
        <w:trPr>
          <w:trHeight w:hRule="exact" w:val="587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E4D2EC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3207CF0D" w14:textId="77777777" w:rsidR="001C23CF" w:rsidRPr="004C13B2" w:rsidRDefault="001C23CF">
            <w:pPr>
              <w:spacing w:before="8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E1E3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end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as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t,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ke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m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ho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t:</w:t>
            </w:r>
          </w:p>
        </w:tc>
      </w:tr>
      <w:tr w:rsidR="004C13B2" w:rsidRPr="004C13B2" w14:paraId="30856EC6" w14:textId="77777777">
        <w:trPr>
          <w:trHeight w:hRule="exact" w:val="584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CDCB863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0A9A68DD" w14:textId="77777777" w:rsidR="001C23CF" w:rsidRPr="004C13B2" w:rsidRDefault="001C23CF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B590EB" w14:textId="77777777" w:rsidR="001C23CF" w:rsidRPr="004C13B2" w:rsidRDefault="002B745E">
            <w:pPr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ear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Nun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ez:</w:t>
            </w:r>
          </w:p>
        </w:tc>
      </w:tr>
      <w:tr w:rsidR="004C13B2" w:rsidRPr="004C13B2" w14:paraId="68CDABA5" w14:textId="77777777">
        <w:trPr>
          <w:trHeight w:hRule="exact" w:val="1359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09F76EE2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4659C7B" w14:textId="77777777" w:rsidR="001C23CF" w:rsidRPr="004C13B2" w:rsidRDefault="001C23CF">
            <w:pPr>
              <w:spacing w:before="6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1065A" w14:textId="77777777" w:rsidR="001C23CF" w:rsidRPr="004C13B2" w:rsidRDefault="002B745E">
            <w:pPr>
              <w:ind w:left="909" w:right="72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 am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En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sh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Sm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ege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with 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istrat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catio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 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 in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ren’s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tra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ivis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ass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stant 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(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#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4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9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8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)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tised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oo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.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.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 at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 deta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ack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rou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str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erest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in Cr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ll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4C13B2" w:rsidRPr="004C13B2" w14:paraId="1554185E" w14:textId="77777777">
        <w:trPr>
          <w:trHeight w:hRule="exact" w:val="805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53ECA02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44D88C3D" w14:textId="77777777" w:rsidR="001C23CF" w:rsidRPr="004C13B2" w:rsidRDefault="001C23CF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8CE03" w14:textId="77777777" w:rsidR="001C23CF" w:rsidRPr="004C13B2" w:rsidRDefault="002B745E">
            <w:pPr>
              <w:ind w:left="909" w:right="83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u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iff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ents.</w:t>
            </w:r>
            <w:r w:rsidRPr="004C13B2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 l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ward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disc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 th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sit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4C13B2" w:rsidRPr="004C13B2" w14:paraId="623BF5F9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5637885E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B775D29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3DADA9" w14:textId="77777777" w:rsidR="001C23CF" w:rsidRPr="004C13B2" w:rsidRDefault="002B745E">
            <w:pPr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ly,</w:t>
            </w:r>
          </w:p>
        </w:tc>
      </w:tr>
      <w:tr w:rsidR="004C13B2" w:rsidRPr="004C13B2" w14:paraId="4DFC3EC5" w14:textId="77777777">
        <w:trPr>
          <w:trHeight w:hRule="exact" w:val="403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31583989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20A3FBB6" w14:textId="77777777" w:rsidR="001C23CF" w:rsidRPr="004C13B2" w:rsidRDefault="002B745E">
            <w:pPr>
              <w:spacing w:line="240" w:lineRule="exact"/>
              <w:ind w:left="90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J</w:t>
            </w:r>
            <w:r w:rsidRPr="004C13B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4C13B2" w:rsidRPr="004C13B2" w14:paraId="087FA005" w14:textId="77777777">
        <w:trPr>
          <w:trHeight w:hRule="exact" w:val="878"/>
        </w:trPr>
        <w:tc>
          <w:tcPr>
            <w:tcW w:w="574" w:type="dxa"/>
            <w:tcBorders>
              <w:top w:val="nil"/>
              <w:left w:val="nil"/>
              <w:bottom w:val="nil"/>
              <w:right w:val="single" w:sz="12" w:space="0" w:color="336666"/>
            </w:tcBorders>
          </w:tcPr>
          <w:p w14:paraId="6100FA9C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nil"/>
              <w:right w:val="nil"/>
            </w:tcBorders>
          </w:tcPr>
          <w:p w14:paraId="7D9B13DA" w14:textId="77777777" w:rsidR="001C23CF" w:rsidRPr="004C13B2" w:rsidRDefault="001C23CF">
            <w:pPr>
              <w:spacing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58297" w14:textId="77777777" w:rsidR="001C23CF" w:rsidRPr="004C13B2" w:rsidRDefault="002B745E">
            <w:pPr>
              <w:ind w:left="189" w:right="39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em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li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me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ts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em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s,</w:t>
            </w:r>
            <w:r w:rsidRPr="004C13B2">
              <w:rPr>
                <w:rFonts w:asciiTheme="minorHAnsi" w:eastAsia="Calibri" w:hAnsiTheme="minorHAnsi" w:cstheme="minorHAnsi"/>
                <w:b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em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urs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up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fr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s. 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 g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 a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ress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any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ical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s.</w:t>
            </w:r>
          </w:p>
        </w:tc>
      </w:tr>
      <w:tr w:rsidR="004C13B2" w:rsidRPr="004C13B2" w14:paraId="493A02F2" w14:textId="77777777">
        <w:trPr>
          <w:trHeight w:hRule="exact" w:val="3525"/>
        </w:trPr>
        <w:tc>
          <w:tcPr>
            <w:tcW w:w="574" w:type="dxa"/>
            <w:tcBorders>
              <w:top w:val="nil"/>
              <w:left w:val="nil"/>
              <w:bottom w:val="single" w:sz="24" w:space="0" w:color="336666"/>
              <w:right w:val="single" w:sz="12" w:space="0" w:color="336666"/>
            </w:tcBorders>
          </w:tcPr>
          <w:p w14:paraId="232A8608" w14:textId="77777777" w:rsidR="001C23CF" w:rsidRPr="004C13B2" w:rsidRDefault="001C23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336666"/>
              <w:bottom w:val="single" w:sz="24" w:space="0" w:color="336666"/>
              <w:right w:val="nil"/>
            </w:tcBorders>
          </w:tcPr>
          <w:p w14:paraId="3164ACCF" w14:textId="77777777" w:rsidR="001C23CF" w:rsidRPr="004C13B2" w:rsidRDefault="001C23CF">
            <w:pPr>
              <w:spacing w:before="9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465B1C" w14:textId="77777777" w:rsidR="001C23CF" w:rsidRPr="004C13B2" w:rsidRDefault="002B745E">
            <w:pPr>
              <w:ind w:left="18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z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5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He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</w:t>
            </w:r>
          </w:p>
          <w:p w14:paraId="6C22402C" w14:textId="77777777" w:rsidR="001C23CF" w:rsidRPr="004C13B2" w:rsidRDefault="001C23CF">
            <w:pPr>
              <w:spacing w:before="10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04D3B0" w14:textId="77777777" w:rsidR="001C23CF" w:rsidRPr="004C13B2" w:rsidRDefault="002B745E">
            <w:pPr>
              <w:ind w:left="189" w:right="17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 to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r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me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4C13B2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te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to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1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5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-m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nu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te 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-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b/>
                <w:spacing w:val="-2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po</w:t>
            </w:r>
            <w:r w:rsidRPr="004C13B2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men</w:t>
            </w:r>
            <w:r w:rsidRPr="004C13B2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t. </w:t>
            </w:r>
            <w:r w:rsidRPr="004C13B2">
              <w:rPr>
                <w:rFonts w:asciiTheme="minorHAnsi" w:eastAsia="Calibri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f 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’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cu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r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6"/>
                <w:sz w:val="22"/>
                <w:szCs w:val="22"/>
              </w:rPr>
              <w:t>w</w:t>
            </w:r>
            <w:r w:rsidRPr="004C13B2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 fr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th,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get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ack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 r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 c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er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etter</w:t>
            </w:r>
            <w:r w:rsidRPr="004C13B2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h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on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 </w:t>
            </w:r>
            <w:r w:rsidRPr="004C13B2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S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k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ap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4C13B2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4C13B2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4C13B2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4C13B2">
              <w:rPr>
                <w:rFonts w:asciiTheme="minorHAnsi" w:eastAsia="Calibri" w:hAnsiTheme="minorHAnsi" w:cstheme="minorHAnsi"/>
                <w:sz w:val="22"/>
                <w:szCs w:val="22"/>
              </w:rPr>
              <w:t>ent.</w:t>
            </w:r>
          </w:p>
        </w:tc>
      </w:tr>
    </w:tbl>
    <w:p w14:paraId="518FC911" w14:textId="77777777" w:rsidR="001C23CF" w:rsidRPr="004C13B2" w:rsidRDefault="001C23CF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4217223" w14:textId="77777777" w:rsidR="001C23CF" w:rsidRPr="004C13B2" w:rsidRDefault="002B745E">
      <w:pPr>
        <w:spacing w:before="30"/>
        <w:ind w:left="5435" w:right="5432"/>
        <w:jc w:val="center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620" w:right="620" w:bottom="280" w:left="620" w:header="720" w:footer="720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pict w14:anchorId="32F89483">
          <v:group id="_x0000_s1030" style="position:absolute;left:0;text-align:left;margin-left:64.7pt;margin-top:36pt;width:0;height:708.5pt;z-index:-1447;mso-position-horizontal-relative:page;mso-position-vertical-relative:page" coordorigin="1294,720" coordsize="0,14170">
            <v:shape id="_x0000_s1031" style="position:absolute;left:1294;top:720;width:0;height:14170" coordorigin="1294,720" coordsize="0,14170" path="m1294,720r,14170e" filled="f" strokecolor="#366" strokeweight="1.5pt">
              <v:path arrowok="t"/>
            </v:shape>
            <w10:wrap anchorx="page" anchory="page"/>
          </v:group>
        </w:pict>
      </w:r>
      <w:r w:rsidRPr="004C13B2">
        <w:rPr>
          <w:rFonts w:asciiTheme="minorHAnsi" w:eastAsia="Calibri" w:hAnsiTheme="minorHAnsi" w:cstheme="minorHAnsi"/>
          <w:w w:val="101"/>
          <w:sz w:val="22"/>
          <w:szCs w:val="22"/>
        </w:rPr>
        <w:t>7</w:t>
      </w:r>
    </w:p>
    <w:p w14:paraId="62245DD6" w14:textId="77777777" w:rsidR="001C23CF" w:rsidRPr="004C13B2" w:rsidRDefault="002B745E">
      <w:pPr>
        <w:spacing w:before="25"/>
        <w:ind w:left="3428" w:right="336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lastRenderedPageBreak/>
        <w:t>C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b/>
          <w:spacing w:val="5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4C13B2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2"/>
          <w:w w:val="99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w w:val="99"/>
          <w:sz w:val="22"/>
          <w:szCs w:val="22"/>
        </w:rPr>
        <w:t>RM</w:t>
      </w:r>
      <w:r w:rsidRPr="004C13B2">
        <w:rPr>
          <w:rFonts w:asciiTheme="minorHAnsi" w:eastAsia="Calibri" w:hAnsiTheme="minorHAnsi" w:cstheme="minorHAnsi"/>
          <w:b/>
          <w:spacing w:val="-23"/>
          <w:w w:val="99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w w:val="99"/>
          <w:sz w:val="22"/>
          <w:szCs w:val="22"/>
        </w:rPr>
        <w:t>T</w:t>
      </w:r>
    </w:p>
    <w:p w14:paraId="2830D2A1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0D35F0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DB3505" w14:textId="77777777" w:rsidR="001C23CF" w:rsidRPr="004C13B2" w:rsidRDefault="001C23C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98DCBF9" w14:textId="77777777" w:rsidR="001C23CF" w:rsidRPr="004C13B2" w:rsidRDefault="002B745E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ate                                                </w:t>
      </w:r>
      <w:r w:rsidRPr="004C13B2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4C13B2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One inch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D6CA0D" w14:textId="77777777" w:rsidR="001C23CF" w:rsidRPr="004C13B2" w:rsidRDefault="001C23CF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E123036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D05925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F88587" w14:textId="77777777" w:rsidR="001C23CF" w:rsidRPr="004C13B2" w:rsidRDefault="002B745E">
      <w:pPr>
        <w:ind w:left="107" w:right="111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uz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</w:t>
      </w:r>
      <w:r w:rsidRPr="004C13B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4C13B2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ead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 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at. Smith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Cha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ay,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5A2788DF" w14:textId="77777777" w:rsidR="001C23CF" w:rsidRPr="004C13B2" w:rsidRDefault="002B745E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sz w:val="22"/>
          <w:szCs w:val="22"/>
        </w:rPr>
        <w:t>3</w:t>
      </w:r>
    </w:p>
    <w:p w14:paraId="39BAC487" w14:textId="77777777" w:rsidR="001C23CF" w:rsidRPr="004C13B2" w:rsidRDefault="002B745E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58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4D125000" w14:textId="77777777" w:rsidR="001C23CF" w:rsidRPr="004C13B2" w:rsidRDefault="002B745E">
      <w:pPr>
        <w:ind w:left="106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 </w:t>
      </w:r>
      <w:hyperlink r:id="rId11"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ssm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h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@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s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m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h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.e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d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u</w:t>
        </w:r>
      </w:hyperlink>
    </w:p>
    <w:p w14:paraId="5293EB7D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BDEBEF" w14:textId="77777777" w:rsidR="001C23CF" w:rsidRPr="004C13B2" w:rsidRDefault="001C23C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410FB48" w14:textId="77777777" w:rsidR="001C23CF" w:rsidRPr="004C13B2" w:rsidRDefault="002B745E">
      <w:pPr>
        <w:spacing w:before="12"/>
        <w:ind w:left="107" w:right="1851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Reci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                        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← </w:t>
      </w:r>
      <w:r w:rsidRPr="004C13B2">
        <w:rPr>
          <w:rFonts w:asciiTheme="minorHAnsi" w:eastAsia="Calibri" w:hAnsiTheme="minorHAnsi" w:cstheme="minorHAnsi"/>
          <w:b/>
          <w:spacing w:val="-6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4C13B2">
        <w:rPr>
          <w:rFonts w:asciiTheme="minorHAnsi" w:eastAsia="Calibri" w:hAnsiTheme="minorHAnsi" w:cstheme="minorHAnsi"/>
          <w:b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r.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s. he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e;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w. Reci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A84A943" w14:textId="77777777" w:rsidR="001C23CF" w:rsidRPr="004C13B2" w:rsidRDefault="002B745E">
      <w:pPr>
        <w:spacing w:line="260" w:lineRule="exact"/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E5E3A57" w14:textId="77777777" w:rsidR="001C23CF" w:rsidRPr="004C13B2" w:rsidRDefault="002B745E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Street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ress</w:t>
      </w:r>
    </w:p>
    <w:p w14:paraId="2FF114FE" w14:textId="77777777" w:rsidR="001C23CF" w:rsidRPr="004C13B2" w:rsidRDefault="002B745E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City, 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Zip</w:t>
      </w:r>
    </w:p>
    <w:p w14:paraId="4EBF11A4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314915B" w14:textId="77777777" w:rsidR="001C23CF" w:rsidRPr="004C13B2" w:rsidRDefault="002B745E">
      <w:pPr>
        <w:ind w:left="10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r.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:      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←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No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4C13B2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’t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kn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ecip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4C13B2">
        <w:rPr>
          <w:rFonts w:asciiTheme="minorHAnsi" w:eastAsia="Calibri" w:hAnsiTheme="minorHAnsi" w:cstheme="minorHAnsi"/>
          <w:sz w:val="22"/>
          <w:szCs w:val="22"/>
        </w:rPr>
        <w:t>s gen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r, say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ar 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rst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1718FC32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48FBD1E" w14:textId="77777777" w:rsidR="001C23CF" w:rsidRPr="004C13B2" w:rsidRDefault="002B745E">
      <w:pPr>
        <w:ind w:left="107" w:right="201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pen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Par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(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“H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mi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h,</w:t>
      </w:r>
      <w:r w:rsidRPr="004C13B2">
        <w:rPr>
          <w:rFonts w:asciiTheme="minorHAnsi" w:eastAsia="Calibri" w:hAnsiTheme="minorHAnsi" w:cstheme="minorHAnsi"/>
          <w:sz w:val="22"/>
          <w:szCs w:val="22"/>
        </w:rPr>
        <w:t>”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 such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as: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x.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”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tate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saw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eferred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–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he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iss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–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if 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oy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riefly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sp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cific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catio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in the let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0956EF29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721A167" w14:textId="77777777" w:rsidR="001C23CF" w:rsidRPr="004C13B2" w:rsidRDefault="002B745E">
      <w:pPr>
        <w:ind w:left="107" w:right="12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dd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 Par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(s):  </w:t>
      </w:r>
      <w:r w:rsidRPr="004C13B2">
        <w:rPr>
          <w:rFonts w:asciiTheme="minorHAnsi" w:eastAsia="Calibri" w:hAnsiTheme="minorHAnsi" w:cstheme="minorHAnsi"/>
          <w:sz w:val="22"/>
          <w:szCs w:val="22"/>
        </w:rPr>
        <w:t>Focus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sp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fr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ha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 the skil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z w:val="22"/>
          <w:szCs w:val="22"/>
        </w:rPr>
        <w:t>asi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shm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late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4C13B2">
        <w:rPr>
          <w:rFonts w:asciiTheme="minorHAnsi" w:eastAsia="Calibri" w:hAnsiTheme="minorHAnsi" w:cstheme="minorHAnsi"/>
          <w:sz w:val="22"/>
          <w:szCs w:val="22"/>
        </w:rPr>
        <w:t>t repeat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resu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the 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 researc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the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ion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’t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reci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 f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eir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ebsi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z w:val="22"/>
          <w:szCs w:val="22"/>
        </w:rPr>
        <w:t>ect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what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4C13B2">
        <w:rPr>
          <w:rFonts w:asciiTheme="minorHAnsi" w:eastAsia="Calibri" w:hAnsiTheme="minorHAnsi" w:cstheme="minorHAnsi"/>
          <w:sz w:val="22"/>
          <w:szCs w:val="22"/>
        </w:rPr>
        <w:t>w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ex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erien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ls.</w:t>
      </w:r>
      <w:r w:rsidRPr="004C13B2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al 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 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 spec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specif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039DE63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7153A02" w14:textId="77777777" w:rsidR="001C23CF" w:rsidRPr="004C13B2" w:rsidRDefault="002B745E">
      <w:pPr>
        <w:ind w:left="107" w:right="7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Br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’s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ission,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, 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pr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ts,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ract</w:t>
      </w:r>
      <w:r w:rsidRPr="004C13B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. By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 reci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clear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’d add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siasm 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atch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45F217D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0948C2D" w14:textId="77777777" w:rsidR="001C23CF" w:rsidRPr="004C13B2" w:rsidRDefault="002B745E">
      <w:pPr>
        <w:ind w:left="107" w:right="166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aph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ef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ari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qua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ess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e.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 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Will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call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?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ay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arra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?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If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refer,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that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rward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heari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catio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DD29D67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3ED200E" w14:textId="77777777" w:rsidR="001C23CF" w:rsidRPr="004C13B2" w:rsidRDefault="002B745E">
      <w:pPr>
        <w:spacing w:line="260" w:lineRule="exact"/>
        <w:ind w:left="107" w:right="8781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footerReference w:type="default" r:id="rId12"/>
          <w:pgSz w:w="12240" w:h="15840"/>
          <w:pgMar w:top="780" w:right="1100" w:bottom="280" w:left="1120" w:header="0" w:footer="645" w:gutter="0"/>
          <w:pgNumType w:start="8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ly, 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uz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</w:p>
    <w:p w14:paraId="1AF3964D" w14:textId="77777777" w:rsidR="001C23CF" w:rsidRPr="004C13B2" w:rsidRDefault="001C23C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DD9B9F4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BF7F08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795B5A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B278DD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3A926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0D0219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167D7B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D8B005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5B5F0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81976C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9ADEE7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662780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061C68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7CC9DB" w14:textId="77777777" w:rsidR="001C23CF" w:rsidRPr="004C13B2" w:rsidRDefault="002B745E">
      <w:pPr>
        <w:spacing w:line="360" w:lineRule="exact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MPLE</w:t>
      </w:r>
      <w:r w:rsidRPr="004C13B2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4C13B2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CO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4C13B2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POSIT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b/>
          <w:spacing w:val="-1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DESCR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B5884A3" w14:textId="77777777" w:rsidR="001C23CF" w:rsidRPr="004C13B2" w:rsidRDefault="001C23CF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DE55642" w14:textId="77777777" w:rsidR="001C23CF" w:rsidRPr="004C13B2" w:rsidRDefault="002B745E">
      <w:pPr>
        <w:spacing w:line="260" w:lineRule="exact"/>
        <w:ind w:left="118" w:right="5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A resu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etter</w:t>
      </w:r>
      <w:r w:rsidRPr="004C13B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alw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as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i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ec</w:t>
      </w:r>
      <w:r w:rsidRPr="004C13B2">
        <w:rPr>
          <w:rFonts w:asciiTheme="minorHAnsi" w:eastAsia="Calibri" w:hAnsiTheme="minorHAnsi" w:cstheme="minorHAnsi"/>
          <w:b/>
          <w:i/>
          <w:spacing w:val="-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b/>
          <w:i/>
          <w:spacing w:val="-5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and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catio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descri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22ACAF7" w14:textId="77777777" w:rsidR="001C23CF" w:rsidRPr="004C13B2" w:rsidRDefault="001C23C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EB926EB" w14:textId="77777777" w:rsidR="001C23CF" w:rsidRPr="004C13B2" w:rsidRDefault="002B745E">
      <w:pPr>
        <w:ind w:left="118" w:right="7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For 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ch 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e-c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etter</w:t>
      </w:r>
      <w:r w:rsidRPr="004C13B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ceded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rres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p descri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tion.</w:t>
      </w:r>
    </w:p>
    <w:p w14:paraId="1016E043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8A62A7A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We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79B876BD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34B02A7F" w14:textId="77777777" w:rsidR="001C23CF" w:rsidRPr="004C13B2" w:rsidRDefault="002B745E">
      <w:pPr>
        <w:ind w:left="838" w:right="132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escr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9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-specific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55B0B19" w14:textId="77777777" w:rsidR="001C23CF" w:rsidRPr="004C13B2" w:rsidRDefault="002B745E">
      <w:pPr>
        <w:spacing w:before="48" w:line="261" w:lineRule="auto"/>
        <w:ind w:left="838" w:right="27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ch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fic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where 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atch 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cus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ents.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ho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e,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go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 c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ngu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70C5AA6D" w14:textId="77777777" w:rsidR="001C23CF" w:rsidRPr="004C13B2" w:rsidRDefault="002B745E">
      <w:pPr>
        <w:spacing w:line="240" w:lineRule="exact"/>
        <w:ind w:left="838" w:right="28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sed res</w:t>
      </w:r>
      <w:r w:rsidRPr="004C13B2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i/>
          <w:spacing w:val="-2"/>
          <w:position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i/>
          <w:spacing w:val="2"/>
          <w:position w:val="1"/>
          <w:sz w:val="22"/>
          <w:szCs w:val="22"/>
        </w:rPr>
        <w:t>ec</w:t>
      </w:r>
      <w:r w:rsidRPr="004C13B2">
        <w:rPr>
          <w:rFonts w:asciiTheme="minorHAnsi" w:eastAsia="Calibri" w:hAnsiTheme="minorHAnsi" w:cstheme="minorHAnsi"/>
          <w:b/>
          <w:i/>
          <w:spacing w:val="-6"/>
          <w:position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b/>
          <w:i/>
          <w:spacing w:val="-7"/>
          <w:position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i/>
          <w:position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i/>
          <w:spacing w:val="3"/>
          <w:position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n descri</w:t>
      </w:r>
      <w:r w:rsidRPr="004C13B2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position w:val="1"/>
          <w:sz w:val="22"/>
          <w:szCs w:val="22"/>
        </w:rPr>
        <w:t>tion.</w:t>
      </w:r>
    </w:p>
    <w:p w14:paraId="6A280A76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D263C3E" w14:textId="77777777" w:rsidR="001C23CF" w:rsidRPr="004C13B2" w:rsidRDefault="002B745E">
      <w:pPr>
        <w:ind w:left="118" w:right="294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1480" w:right="1320" w:bottom="280" w:left="1200" w:header="0" w:footer="645" w:gutter="0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</w:rPr>
        <w:t>Feel fr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elp 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like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res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ers,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y as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arc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E1D529" w14:textId="77777777" w:rsidR="001C23CF" w:rsidRPr="004C13B2" w:rsidRDefault="002B745E">
      <w:pPr>
        <w:spacing w:before="57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lastRenderedPageBreak/>
        <w:t>H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18BB8068" w14:textId="77777777" w:rsidR="001C23CF" w:rsidRPr="004C13B2" w:rsidRDefault="001C23C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C39C895" w14:textId="77777777" w:rsidR="001C23CF" w:rsidRPr="004C13B2" w:rsidRDefault="002B745E">
      <w:pPr>
        <w:ind w:left="118" w:right="47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lem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RBI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 Ba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 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z w:val="22"/>
          <w:szCs w:val="22"/>
        </w:rPr>
        <w:t>er 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es)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eks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amic,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ivi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ls to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 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ter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ram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9-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th 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rle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New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 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Our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EAL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z w:val="22"/>
          <w:szCs w:val="22"/>
        </w:rPr>
        <w:t>Read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 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ic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 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catio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enr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ent, and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aseba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 activit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to 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learn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iro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7FD0DBCF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 di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city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th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epen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ently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cre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new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0A8D92C2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443C802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Tasks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can inc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e:</w:t>
      </w:r>
    </w:p>
    <w:p w14:paraId="675CE305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Serving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assista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ased enr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</w:p>
    <w:p w14:paraId="717E1F0A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ac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baseb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ll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softb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9-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E79B5E0" w14:textId="77777777" w:rsidR="001C23CF" w:rsidRPr="004C13B2" w:rsidRDefault="002B745E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co-c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head 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de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n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pract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sess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E4313EF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eati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ties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ff-site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enr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eld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E60B58E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F21DAA1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eal 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50CD4EB8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chi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z w:val="22"/>
          <w:szCs w:val="22"/>
        </w:rPr>
        <w:t>ren</w:t>
      </w:r>
    </w:p>
    <w:p w14:paraId="6F51C8F9" w14:textId="77777777" w:rsidR="001C23CF" w:rsidRPr="004C13B2" w:rsidRDefault="002B745E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th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</w:p>
    <w:p w14:paraId="2F97FA62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 abi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ake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tive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tain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ity</w:t>
      </w:r>
    </w:p>
    <w:p w14:paraId="746D5A3D" w14:textId="77777777" w:rsidR="001C23CF" w:rsidRPr="004C13B2" w:rsidRDefault="002B745E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Enj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epen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tly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4C13B2">
        <w:rPr>
          <w:rFonts w:asciiTheme="minorHAnsi" w:eastAsia="Calibri" w:hAnsiTheme="minorHAnsi" w:cstheme="minorHAnsi"/>
          <w:sz w:val="22"/>
          <w:szCs w:val="22"/>
        </w:rPr>
        <w:t>rat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thers 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eam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</w:p>
    <w:p w14:paraId="222BD1CB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desire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do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ll</w:t>
      </w:r>
    </w:p>
    <w:p w14:paraId="061C2780" w14:textId="77777777" w:rsidR="001C23CF" w:rsidRPr="004C13B2" w:rsidRDefault="002B745E">
      <w:pPr>
        <w:spacing w:before="2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OTE: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wled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all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 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ired</w:t>
      </w:r>
    </w:p>
    <w:p w14:paraId="0124094F" w14:textId="77777777" w:rsidR="001C23CF" w:rsidRPr="004C13B2" w:rsidRDefault="001C23C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E85CAD4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ission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ent:</w:t>
      </w:r>
    </w:p>
    <w:p w14:paraId="4DC30A85" w14:textId="77777777" w:rsidR="001C23CF" w:rsidRPr="004C13B2" w:rsidRDefault="002B745E">
      <w:pPr>
        <w:ind w:left="118" w:right="71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em RBI is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d in East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New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Its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iss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is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,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ci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learn,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w,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em to 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eali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E777E03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92A0FEE" w14:textId="77777777" w:rsidR="001C23CF" w:rsidRPr="004C13B2" w:rsidRDefault="002B745E">
      <w:pPr>
        <w:ind w:left="118" w:right="63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Ha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RBI,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xper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that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 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 successful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3DB20B4E" w14:textId="77777777" w:rsidR="001C23CF" w:rsidRPr="004C13B2" w:rsidRDefault="001C23CF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7268941D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REAL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RBI</w:t>
      </w:r>
    </w:p>
    <w:p w14:paraId="31070224" w14:textId="77777777" w:rsidR="001C23CF" w:rsidRPr="004C13B2" w:rsidRDefault="002B745E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position w:val="10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20"/>
          <w:position w:val="1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74E9DE3D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NY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z w:val="22"/>
          <w:szCs w:val="22"/>
        </w:rPr>
        <w:t>9</w:t>
      </w:r>
    </w:p>
    <w:p w14:paraId="4AFFCF15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2B83B75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0CDE7C0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720" w:right="1040" w:bottom="280" w:left="1020" w:header="0" w:footer="645" w:gutter="0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</w:rPr>
        <w:t>For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w w:val="99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 at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  <w:u w:val="single" w:color="CC6600"/>
        </w:rPr>
        <w:t xml:space="preserve"> </w:t>
      </w:r>
      <w:hyperlink r:id="rId13"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CC6600"/>
          </w:rPr>
          <w:t>w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ww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CC66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.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CC6600"/>
          </w:rPr>
          <w:t>h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ar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CC6600"/>
          </w:rPr>
          <w:t>l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CC6600"/>
          </w:rPr>
          <w:t>e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m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CC66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r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CC6600"/>
          </w:rPr>
          <w:t>b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i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CC6600"/>
          </w:rPr>
          <w:t>.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o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CC66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rg</w:t>
        </w:r>
        <w:r w:rsidRPr="004C13B2">
          <w:rPr>
            <w:rFonts w:asciiTheme="minorHAnsi" w:eastAsia="Calibri" w:hAnsiTheme="minorHAnsi" w:cstheme="minorHAnsi"/>
            <w:spacing w:val="-56"/>
            <w:sz w:val="22"/>
            <w:szCs w:val="22"/>
          </w:rPr>
          <w:t>.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CC6600"/>
          </w:rPr>
          <w:t xml:space="preserve"> </w:t>
        </w:r>
      </w:hyperlink>
    </w:p>
    <w:p w14:paraId="764067F8" w14:textId="77777777" w:rsidR="001C23CF" w:rsidRPr="004C13B2" w:rsidRDefault="002B745E">
      <w:pPr>
        <w:spacing w:before="69"/>
        <w:ind w:left="4042" w:right="383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EM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 R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NZI</w:t>
      </w:r>
    </w:p>
    <w:p w14:paraId="1FE19048" w14:textId="77777777" w:rsidR="001C23CF" w:rsidRPr="004C13B2" w:rsidRDefault="001C23C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B68CA7D" w14:textId="77777777" w:rsidR="001C23CF" w:rsidRPr="004C13B2" w:rsidRDefault="002B745E">
      <w:pPr>
        <w:ind w:left="4210" w:right="4009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14">
        <w:r w:rsidRPr="004C13B2">
          <w:rPr>
            <w:rFonts w:asciiTheme="minorHAnsi" w:eastAsia="Garamond" w:hAnsiTheme="minorHAnsi" w:cstheme="minorHAnsi"/>
            <w:b/>
            <w:sz w:val="22"/>
            <w:szCs w:val="22"/>
          </w:rPr>
          <w:t>erenzi@</w:t>
        </w:r>
        <w:r w:rsidRPr="004C13B2">
          <w:rPr>
            <w:rFonts w:asciiTheme="minorHAnsi" w:eastAsia="Garamond" w:hAnsiTheme="minorHAnsi" w:cstheme="minorHAnsi"/>
            <w:b/>
            <w:spacing w:val="-3"/>
            <w:sz w:val="22"/>
            <w:szCs w:val="22"/>
          </w:rPr>
          <w:t>s</w:t>
        </w:r>
        <w:r w:rsidRPr="004C13B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m</w:t>
        </w:r>
        <w:r w:rsidRPr="004C13B2">
          <w:rPr>
            <w:rFonts w:asciiTheme="minorHAnsi" w:eastAsia="Garamond" w:hAnsiTheme="minorHAnsi" w:cstheme="minorHAnsi"/>
            <w:b/>
            <w:sz w:val="22"/>
            <w:szCs w:val="22"/>
          </w:rPr>
          <w:t>i</w:t>
        </w:r>
        <w:r w:rsidRPr="004C13B2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t</w:t>
        </w:r>
        <w:r w:rsidRPr="004C13B2">
          <w:rPr>
            <w:rFonts w:asciiTheme="minorHAnsi" w:eastAsia="Garamond" w:hAnsiTheme="minorHAnsi" w:cstheme="minorHAnsi"/>
            <w:b/>
            <w:sz w:val="22"/>
            <w:szCs w:val="22"/>
          </w:rPr>
          <w:t>h.edu</w:t>
        </w:r>
      </w:hyperlink>
    </w:p>
    <w:p w14:paraId="6E2CD6F4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93F3BA9" w14:textId="77777777" w:rsidR="001C23CF" w:rsidRPr="004C13B2" w:rsidRDefault="002B745E">
      <w:pPr>
        <w:ind w:left="1406" w:right="120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Smith Col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1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hapin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nit 0000, 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tham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ton,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A 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3   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(41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z w:val="22"/>
          <w:szCs w:val="22"/>
        </w:rPr>
        <w:t>) 58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5-</w:t>
      </w:r>
      <w:r w:rsidRPr="004C13B2">
        <w:rPr>
          <w:rFonts w:asciiTheme="minorHAnsi" w:eastAsia="Garamond" w:hAnsiTheme="minorHAnsi" w:cstheme="minorHAnsi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19E0A753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7FE854" w14:textId="77777777" w:rsidR="001C23CF" w:rsidRPr="004C13B2" w:rsidRDefault="001C23CF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7800BBCC" w14:textId="77777777" w:rsidR="001C23CF" w:rsidRPr="004C13B2" w:rsidRDefault="002B745E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ece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mber 8,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>5</w:t>
      </w:r>
    </w:p>
    <w:p w14:paraId="4F3186C8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A0C824B" w14:textId="77777777" w:rsidR="001C23CF" w:rsidRPr="004C13B2" w:rsidRDefault="002B745E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Garamond" w:hAnsiTheme="minorHAnsi" w:cstheme="minorHAnsi"/>
          <w:sz w:val="22"/>
          <w:szCs w:val="22"/>
        </w:rPr>
        <w:t>Godd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0CEF56B5" w14:textId="77777777" w:rsidR="001C23CF" w:rsidRPr="004C13B2" w:rsidRDefault="002B745E">
      <w:pPr>
        <w:spacing w:line="240" w:lineRule="exact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tant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</w:p>
    <w:p w14:paraId="54DE20F7" w14:textId="77777777" w:rsidR="001C23CF" w:rsidRPr="004C13B2" w:rsidRDefault="002B745E">
      <w:pPr>
        <w:spacing w:line="240" w:lineRule="exact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Ki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/H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</w:p>
    <w:p w14:paraId="68A37AF2" w14:textId="77777777" w:rsidR="001C23CF" w:rsidRPr="004C13B2" w:rsidRDefault="002B745E">
      <w:pPr>
        <w:spacing w:line="240" w:lineRule="exact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3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 10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pacing w:val="-1"/>
          <w:position w:val="6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6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23"/>
          <w:position w:val="6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62B0803C" w14:textId="77777777" w:rsidR="001C23CF" w:rsidRPr="004C13B2" w:rsidRDefault="002B745E">
      <w:pPr>
        <w:spacing w:before="2"/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k, NY  1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z w:val="22"/>
          <w:szCs w:val="22"/>
        </w:rPr>
        <w:t>9</w:t>
      </w:r>
    </w:p>
    <w:p w14:paraId="28347456" w14:textId="77777777" w:rsidR="001C23CF" w:rsidRPr="004C13B2" w:rsidRDefault="001C23C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F5FC85A" w14:textId="77777777" w:rsidR="001C23CF" w:rsidRPr="004C13B2" w:rsidRDefault="002B745E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 Godd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d:</w:t>
      </w:r>
    </w:p>
    <w:p w14:paraId="18961EFB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22F4771" w14:textId="77777777" w:rsidR="001C23CF" w:rsidRPr="004C13B2" w:rsidRDefault="002B745E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 a fi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tude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 at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mith Coll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ge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mit my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ppli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/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 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ition w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th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he</w:t>
      </w:r>
    </w:p>
    <w:p w14:paraId="7AD4A618" w14:textId="77777777" w:rsidR="001C23CF" w:rsidRPr="004C13B2" w:rsidRDefault="002B745E">
      <w:pPr>
        <w:ind w:left="118" w:right="7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16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K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/</w:t>
      </w:r>
      <w:r w:rsidRPr="004C13B2">
        <w:rPr>
          <w:rFonts w:asciiTheme="minorHAnsi" w:eastAsia="Garamond" w:hAnsiTheme="minorHAnsi" w:cstheme="minorHAnsi"/>
          <w:sz w:val="22"/>
          <w:szCs w:val="22"/>
        </w:rPr>
        <w:t>Harl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ogram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hi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 our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nter 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hip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tab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g interes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uth de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4C13B2">
        <w:rPr>
          <w:rFonts w:asciiTheme="minorHAnsi" w:eastAsia="Garamond" w:hAnsiTheme="minorHAnsi" w:cstheme="minorHAnsi"/>
          <w:sz w:val="22"/>
          <w:szCs w:val="22"/>
        </w:rPr>
        <w:t>lo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 and 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po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aw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to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 as an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4C13B2">
        <w:rPr>
          <w:rFonts w:asciiTheme="minorHAnsi" w:eastAsia="Garamond" w:hAnsiTheme="minorHAnsi" w:cstheme="minorHAnsi"/>
          <w:sz w:val="22"/>
          <w:szCs w:val="22"/>
        </w:rPr>
        <w:t>po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tun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ty to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ke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itive dif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the 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outh.</w:t>
      </w:r>
    </w:p>
    <w:p w14:paraId="4AF4E413" w14:textId="77777777" w:rsidR="001C23CF" w:rsidRPr="004C13B2" w:rsidRDefault="001C23C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FDE8266" w14:textId="77777777" w:rsidR="001C23CF" w:rsidRPr="004C13B2" w:rsidRDefault="002B745E">
      <w:pPr>
        <w:spacing w:line="240" w:lineRule="exact"/>
        <w:ind w:left="118" w:right="158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4C13B2">
        <w:rPr>
          <w:rFonts w:asciiTheme="minorHAnsi" w:eastAsia="Garamond" w:hAnsiTheme="minorHAnsi" w:cstheme="minorHAnsi"/>
          <w:sz w:val="22"/>
          <w:szCs w:val="22"/>
        </w:rPr>
        <w:t>xt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ive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4C13B2">
        <w:rPr>
          <w:rFonts w:asciiTheme="minorHAnsi" w:eastAsia="Garamond" w:hAnsiTheme="minorHAnsi" w:cstheme="minorHAnsi"/>
          <w:sz w:val="22"/>
          <w:szCs w:val="22"/>
        </w:rPr>
        <w:t>xp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king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ith chi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in 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tic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arts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tti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4C13B2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 of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the 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ion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ounty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outh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tball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no</w:t>
      </w:r>
      <w:r w:rsidRPr="004C13B2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mpetit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ve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nner 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otiv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 pla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ive for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onal b</w:t>
      </w:r>
      <w:r w:rsidRPr="004C13B2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t. 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’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skill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l, sel</w:t>
      </w:r>
      <w:r w:rsidRPr="004C13B2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mwo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w,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 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po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ter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ol. 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vious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Fine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Ki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mi,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arts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o Hi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panic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outh and initi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tiviti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the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pp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 of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t.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publ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ngly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utting fu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po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 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lp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hildr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n.</w:t>
      </w:r>
    </w:p>
    <w:p w14:paraId="063D4033" w14:textId="77777777" w:rsidR="001C23CF" w:rsidRPr="004C13B2" w:rsidRDefault="001C23C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6D4A064" w14:textId="77777777" w:rsidR="001C23CF" w:rsidRPr="004C13B2" w:rsidRDefault="002B745E">
      <w:pPr>
        <w:spacing w:line="240" w:lineRule="exact"/>
        <w:ind w:left="118" w:right="252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/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Kid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/Harl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op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hare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 my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tuden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impo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tant 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bo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k, 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hip,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otiv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’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tball.</w:t>
      </w:r>
      <w:r w:rsidRPr="004C13B2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my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mic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ge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part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ommitted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had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joining my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ftball 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ix.  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x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by the pr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pir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ud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grow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umm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61A218D" w14:textId="77777777" w:rsidR="001C23CF" w:rsidRPr="004C13B2" w:rsidRDefault="001C23C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385F690" w14:textId="77777777" w:rsidR="001C23CF" w:rsidRPr="004C13B2" w:rsidRDefault="002B745E">
      <w:pPr>
        <w:spacing w:line="240" w:lineRule="exact"/>
        <w:ind w:left="118" w:right="320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il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ble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your conv</w:t>
      </w:r>
      <w:r w:rsidRPr="004C13B2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hone int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vi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ew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look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f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to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oon.</w:t>
      </w:r>
    </w:p>
    <w:p w14:paraId="0550D213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97DBA0" w14:textId="77777777" w:rsidR="001C23CF" w:rsidRPr="004C13B2" w:rsidRDefault="001C23C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4D14FDB" w14:textId="77777777" w:rsidR="001C23CF" w:rsidRPr="004C13B2" w:rsidRDefault="002B745E">
      <w:pPr>
        <w:spacing w:line="402" w:lineRule="auto"/>
        <w:ind w:left="118" w:right="8748"/>
        <w:rPr>
          <w:rFonts w:asciiTheme="minorHAnsi" w:eastAsia="Garamond" w:hAnsiTheme="minorHAnsi" w:cstheme="minorHAnsi"/>
          <w:sz w:val="22"/>
          <w:szCs w:val="22"/>
        </w:rPr>
        <w:sectPr w:rsidR="001C23CF" w:rsidRPr="004C13B2">
          <w:pgSz w:w="12240" w:h="15840"/>
          <w:pgMar w:top="1000" w:right="1220" w:bottom="280" w:left="1020" w:header="0" w:footer="645" w:gutter="0"/>
          <w:cols w:space="720"/>
        </w:sectPr>
      </w:pPr>
      <w:r w:rsidRPr="004C13B2">
        <w:rPr>
          <w:rFonts w:asciiTheme="minorHAnsi" w:eastAsia="Garamond" w:hAnsiTheme="minorHAnsi" w:cstheme="minorHAnsi"/>
          <w:sz w:val="22"/>
          <w:szCs w:val="22"/>
        </w:rPr>
        <w:t>Sin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milia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nzi</w:t>
      </w:r>
    </w:p>
    <w:p w14:paraId="2CF17062" w14:textId="77777777" w:rsidR="001C23CF" w:rsidRPr="004C13B2" w:rsidRDefault="002B745E">
      <w:pPr>
        <w:spacing w:before="69"/>
        <w:ind w:left="4101" w:right="38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EM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 R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NZI</w:t>
      </w:r>
    </w:p>
    <w:p w14:paraId="457121B0" w14:textId="77777777" w:rsidR="001C23CF" w:rsidRPr="004C13B2" w:rsidRDefault="001C23C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0263EB9" w14:textId="77777777" w:rsidR="001C23CF" w:rsidRPr="004C13B2" w:rsidRDefault="002B745E">
      <w:pPr>
        <w:ind w:left="4268" w:right="3991"/>
        <w:jc w:val="center"/>
        <w:rPr>
          <w:rFonts w:asciiTheme="minorHAnsi" w:eastAsia="Garamond" w:hAnsiTheme="minorHAnsi" w:cstheme="minorHAnsi"/>
          <w:sz w:val="22"/>
          <w:szCs w:val="22"/>
        </w:rPr>
      </w:pPr>
      <w:hyperlink r:id="rId15">
        <w:r w:rsidRPr="004C13B2">
          <w:rPr>
            <w:rFonts w:asciiTheme="minorHAnsi" w:eastAsia="Garamond" w:hAnsiTheme="minorHAnsi" w:cstheme="minorHAnsi"/>
            <w:b/>
            <w:sz w:val="22"/>
            <w:szCs w:val="22"/>
          </w:rPr>
          <w:t>erenzi@</w:t>
        </w:r>
        <w:r w:rsidRPr="004C13B2">
          <w:rPr>
            <w:rFonts w:asciiTheme="minorHAnsi" w:eastAsia="Garamond" w:hAnsiTheme="minorHAnsi" w:cstheme="minorHAnsi"/>
            <w:b/>
            <w:spacing w:val="-3"/>
            <w:sz w:val="22"/>
            <w:szCs w:val="22"/>
          </w:rPr>
          <w:t>s</w:t>
        </w:r>
        <w:r w:rsidRPr="004C13B2">
          <w:rPr>
            <w:rFonts w:asciiTheme="minorHAnsi" w:eastAsia="Garamond" w:hAnsiTheme="minorHAnsi" w:cstheme="minorHAnsi"/>
            <w:b/>
            <w:spacing w:val="1"/>
            <w:sz w:val="22"/>
            <w:szCs w:val="22"/>
          </w:rPr>
          <w:t>m</w:t>
        </w:r>
        <w:r w:rsidRPr="004C13B2">
          <w:rPr>
            <w:rFonts w:asciiTheme="minorHAnsi" w:eastAsia="Garamond" w:hAnsiTheme="minorHAnsi" w:cstheme="minorHAnsi"/>
            <w:b/>
            <w:sz w:val="22"/>
            <w:szCs w:val="22"/>
          </w:rPr>
          <w:t>i</w:t>
        </w:r>
        <w:r w:rsidRPr="004C13B2">
          <w:rPr>
            <w:rFonts w:asciiTheme="minorHAnsi" w:eastAsia="Garamond" w:hAnsiTheme="minorHAnsi" w:cstheme="minorHAnsi"/>
            <w:b/>
            <w:spacing w:val="-1"/>
            <w:sz w:val="22"/>
            <w:szCs w:val="22"/>
          </w:rPr>
          <w:t>t</w:t>
        </w:r>
        <w:r w:rsidRPr="004C13B2">
          <w:rPr>
            <w:rFonts w:asciiTheme="minorHAnsi" w:eastAsia="Garamond" w:hAnsiTheme="minorHAnsi" w:cstheme="minorHAnsi"/>
            <w:b/>
            <w:sz w:val="22"/>
            <w:szCs w:val="22"/>
          </w:rPr>
          <w:t>h.edu</w:t>
        </w:r>
      </w:hyperlink>
    </w:p>
    <w:p w14:paraId="7640F441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34E75288" w14:textId="77777777" w:rsidR="001C23CF" w:rsidRPr="004C13B2" w:rsidRDefault="002B745E">
      <w:pPr>
        <w:spacing w:line="240" w:lineRule="exact"/>
        <w:ind w:left="1465" w:right="118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Smith Col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1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hapin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nit 0000, 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tham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ton,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A 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6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3   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(41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z w:val="22"/>
          <w:szCs w:val="22"/>
        </w:rPr>
        <w:t>) 58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5-</w:t>
      </w:r>
      <w:r w:rsidRPr="004C13B2">
        <w:rPr>
          <w:rFonts w:asciiTheme="minorHAnsi" w:eastAsia="Garamond" w:hAnsiTheme="minorHAnsi" w:cstheme="minorHAnsi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2955FB0F" w14:textId="77777777" w:rsidR="001C23CF" w:rsidRPr="004C13B2" w:rsidRDefault="001C23CF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628D2525" w14:textId="77777777" w:rsidR="001C23CF" w:rsidRPr="004C13B2" w:rsidRDefault="002B745E">
      <w:pPr>
        <w:spacing w:before="39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5BD6ED35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F56F241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h Coll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ge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on,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259885F3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. 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gree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xp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ted May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9  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Inte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j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:  So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6757890D" w14:textId="77777777" w:rsidR="001C23CF" w:rsidRPr="004C13B2" w:rsidRDefault="001C23CF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431A665" w14:textId="77777777" w:rsidR="001C23CF" w:rsidRPr="004C13B2" w:rsidRDefault="002B745E">
      <w:pPr>
        <w:spacing w:line="240" w:lineRule="exact"/>
        <w:ind w:left="107" w:right="6805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angu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h S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hoo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FL G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du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ted J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ne 2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z w:val="22"/>
          <w:szCs w:val="22"/>
        </w:rPr>
        <w:t>15</w:t>
      </w:r>
    </w:p>
    <w:p w14:paraId="1FC92F09" w14:textId="77777777" w:rsidR="001C23CF" w:rsidRPr="004C13B2" w:rsidRDefault="002B745E">
      <w:pPr>
        <w:spacing w:before="10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Hono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:  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onal Ho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ty (indu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j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);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Honor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oll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 4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yea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41E248B" w14:textId="77777777" w:rsidR="001C23CF" w:rsidRPr="004C13B2" w:rsidRDefault="001C23C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36CABC9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anguage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4C13B2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Fluent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4B06F5D7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er</w:t>
      </w:r>
      <w:r w:rsidRPr="004C13B2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Ski</w:t>
      </w:r>
      <w:r w:rsidRPr="004C13B2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: </w:t>
      </w:r>
      <w:r w:rsidRPr="004C13B2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d,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x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l, Pow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Poi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</w:p>
    <w:p w14:paraId="65121F4E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347EA40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DERSH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78F256D7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03FA5BCA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istant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oach</w:t>
      </w:r>
      <w:r w:rsidRPr="004C13B2">
        <w:rPr>
          <w:rFonts w:asciiTheme="minorHAnsi" w:eastAsia="Garamond" w:hAnsiTheme="minorHAnsi" w:cstheme="minorHAnsi"/>
          <w:sz w:val="22"/>
          <w:szCs w:val="22"/>
        </w:rPr>
        <w:t>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ounty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Sof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ba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l Le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ue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mme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z w:val="22"/>
          <w:szCs w:val="22"/>
        </w:rPr>
        <w:t>14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20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>5)</w:t>
      </w:r>
    </w:p>
    <w:p w14:paraId="36A00B28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pl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nned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twi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4C13B2">
        <w:rPr>
          <w:rFonts w:asciiTheme="minorHAnsi" w:eastAsia="Garamond" w:hAnsiTheme="minorHAnsi" w:cstheme="minorHAnsi"/>
          <w:sz w:val="22"/>
          <w:szCs w:val="22"/>
        </w:rPr>
        <w:t>kly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tice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>irls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10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und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luding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nner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aye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4D8CEE8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w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ith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on pla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ye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’ se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m, m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tiv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tion, and t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k skil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7C8657CB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Sup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vised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 du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ing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h’s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;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pl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aye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>’ 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ily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ogre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parent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8E30BD2" w14:textId="77777777" w:rsidR="001C23CF" w:rsidRPr="004C13B2" w:rsidRDefault="001C23C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949418B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em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vi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lub,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ngu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High 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ool,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(201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2015)</w:t>
      </w:r>
    </w:p>
    <w:p w14:paraId="1A644B90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Par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ip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based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v</w:t>
      </w:r>
      <w:r w:rsidRPr="004C13B2">
        <w:rPr>
          <w:rFonts w:asciiTheme="minorHAnsi" w:eastAsia="Garamond" w:hAnsiTheme="minorHAnsi" w:cstheme="minorHAnsi"/>
          <w:sz w:val="22"/>
          <w:szCs w:val="22"/>
        </w:rPr>
        <w:t>olunte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oj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;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3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mili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during hol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time.</w:t>
      </w:r>
    </w:p>
    <w:p w14:paraId="14B39387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 to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pping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oli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da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pres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ll for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dy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.  P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oj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482F6F12" w14:textId="77777777" w:rsidR="001C23CF" w:rsidRPr="004C13B2" w:rsidRDefault="002B745E">
      <w:pPr>
        <w:spacing w:before="2"/>
        <w:ind w:left="430" w:right="442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om Nat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onal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 of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vi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sz w:val="22"/>
          <w:szCs w:val="22"/>
        </w:rPr>
        <w:t>lub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EC4D4E3" w14:textId="77777777" w:rsidR="001C23CF" w:rsidRPr="004C13B2" w:rsidRDefault="001C23C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027F004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Pr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den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panish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lub,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ngu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High 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ool, Oc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FL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(201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2014)</w:t>
      </w:r>
    </w:p>
    <w:p w14:paraId="572FA457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ondu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ted 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tin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mber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;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up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vised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nators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b-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tte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</w:p>
    <w:p w14:paraId="59C0841B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niz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tiviti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luding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ndy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holiday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toy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dr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998EC3B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lp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pl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and impl</w:t>
      </w:r>
      <w:r w:rsidRPr="004C13B2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l-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ide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by 2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tuden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AAB66E8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oll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bo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ted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ith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ulty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dviso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. 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tive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mber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yea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tion as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nt.</w:t>
      </w:r>
    </w:p>
    <w:p w14:paraId="6C979318" w14:textId="77777777" w:rsidR="001C23CF" w:rsidRPr="004C13B2" w:rsidRDefault="001C23C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0DF2DE22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ts 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eade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Fine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Kids,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mi,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(201</w:t>
      </w:r>
      <w:r w:rsidRPr="004C13B2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>3)</w:t>
      </w:r>
    </w:p>
    <w:p w14:paraId="39406CBC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tiviti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ld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hildr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3"/>
          <w:sz w:val="22"/>
          <w:szCs w:val="22"/>
        </w:rPr>
        <w:t>6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9.</w:t>
      </w:r>
    </w:p>
    <w:p w14:paraId="77982C7B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oj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tems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om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 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ecyc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nter; initiat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how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ili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mp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3EF4FC4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hil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n’s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ith p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or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ua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 d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p-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nd pic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k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up t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2ED3C707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intain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pl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mat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k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pt area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and safe.</w:t>
      </w:r>
    </w:p>
    <w:p w14:paraId="0D87338F" w14:textId="77777777" w:rsidR="001C23CF" w:rsidRPr="004C13B2" w:rsidRDefault="001C23C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6D1AA87" w14:textId="77777777" w:rsidR="001C23CF" w:rsidRPr="004C13B2" w:rsidRDefault="002B745E">
      <w:pPr>
        <w:spacing w:line="240" w:lineRule="exact"/>
        <w:ind w:left="107" w:right="7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ctiv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tch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m;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ke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Park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l-</w:t>
      </w:r>
      <w:r w:rsidRPr="004C13B2">
        <w:rPr>
          <w:rFonts w:asciiTheme="minorHAnsi" w:eastAsia="Garamond" w:hAnsiTheme="minorHAnsi" w:cstheme="minorHAnsi"/>
          <w:sz w:val="22"/>
          <w:szCs w:val="22"/>
        </w:rPr>
        <w:t>St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l So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tball Te</w:t>
      </w:r>
      <w:r w:rsidRPr="004C13B2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m; Slo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pitch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ity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m;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4C13B2">
        <w:rPr>
          <w:rFonts w:asciiTheme="minorHAnsi" w:eastAsia="Garamond" w:hAnsiTheme="minorHAnsi" w:cstheme="minorHAnsi"/>
          <w:sz w:val="22"/>
          <w:szCs w:val="22"/>
        </w:rPr>
        <w:t>V So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m; 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hony U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the St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>ol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487ABA7" w14:textId="77777777" w:rsidR="001C23CF" w:rsidRPr="004C13B2" w:rsidRDefault="001C23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3D0D864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DD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ITI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X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b/>
          <w:spacing w:val="-4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5E0A7368" w14:textId="77777777" w:rsidR="001C23CF" w:rsidRPr="004C13B2" w:rsidRDefault="001C23C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1FA3904" w14:textId="77777777" w:rsidR="001C23CF" w:rsidRPr="004C13B2" w:rsidRDefault="002B745E">
      <w:pPr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ait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’s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nt, Oc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FL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umm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3-</w:t>
      </w:r>
      <w:r w:rsidRPr="004C13B2">
        <w:rPr>
          <w:rFonts w:asciiTheme="minorHAnsi" w:eastAsia="Garamond" w:hAnsiTheme="minorHAnsi" w:cstheme="minorHAnsi"/>
          <w:sz w:val="22"/>
          <w:szCs w:val="22"/>
        </w:rPr>
        <w:t>2015)</w:t>
      </w:r>
    </w:p>
    <w:p w14:paraId="076A3F4D" w14:textId="77777777" w:rsidR="001C23CF" w:rsidRPr="004C13B2" w:rsidRDefault="002B745E">
      <w:pPr>
        <w:spacing w:line="240" w:lineRule="exact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position w:val="1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ovid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tentive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tom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vi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dur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3-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ur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lun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nd dinner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hi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120B0F38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5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6 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bl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ling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z w:val="22"/>
          <w:szCs w:val="22"/>
        </w:rPr>
        <w:t>0+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birthday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ties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10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15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ildren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6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D538B32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dining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m 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hile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dling hi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>vol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me 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lk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90FCB51" w14:textId="77777777" w:rsidR="001C23CF" w:rsidRPr="004C13B2" w:rsidRDefault="002B745E">
      <w:pPr>
        <w:spacing w:before="1"/>
        <w:ind w:left="107"/>
        <w:rPr>
          <w:rFonts w:asciiTheme="minorHAnsi" w:eastAsia="Garamond" w:hAnsiTheme="minorHAnsi" w:cstheme="minorHAnsi"/>
          <w:sz w:val="22"/>
          <w:szCs w:val="22"/>
        </w:rPr>
        <w:sectPr w:rsidR="001C23CF" w:rsidRPr="004C13B2">
          <w:pgSz w:w="12240" w:h="15840"/>
          <w:pgMar w:top="1000" w:right="1260" w:bottom="280" w:left="940" w:header="0" w:footer="645" w:gutter="0"/>
          <w:cols w:space="720"/>
        </w:sect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by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4C13B2">
        <w:rPr>
          <w:rFonts w:asciiTheme="minorHAnsi" w:eastAsia="Garamond" w:hAnsiTheme="minorHAnsi" w:cstheme="minorHAnsi"/>
          <w:sz w:val="22"/>
          <w:szCs w:val="22"/>
        </w:rPr>
        <w:t>ki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ul 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ndling of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nging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DF7A737" w14:textId="77777777" w:rsidR="001C23CF" w:rsidRPr="004C13B2" w:rsidRDefault="002B745E">
      <w:pPr>
        <w:spacing w:before="61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 Ph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ting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</w:p>
    <w:p w14:paraId="70D692B6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2C756FC" w14:textId="77777777" w:rsidR="001C23CF" w:rsidRPr="004C13B2" w:rsidRDefault="002B745E">
      <w:pPr>
        <w:ind w:left="113" w:right="7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arketi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ern will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ssist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z w:val="22"/>
          <w:szCs w:val="22"/>
        </w:rPr>
        <w:t>ia Orchestra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d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erts.</w:t>
      </w:r>
      <w:r w:rsidRPr="004C13B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tain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n 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z w:val="22"/>
          <w:szCs w:val="22"/>
        </w:rPr>
        <w:t>ia Orche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>s Clas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ics,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iv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es.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istri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Orc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and 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s. 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ern will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when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ssi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ad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istrat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460FFF3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to 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arketi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epa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7847F799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BF29F1E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Ess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25CF2987" w14:textId="77777777" w:rsidR="001C23CF" w:rsidRPr="004C13B2" w:rsidRDefault="002B745E">
      <w:pPr>
        <w:ind w:left="113" w:right="12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tain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adv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le,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eb act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Classics,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z w:val="22"/>
          <w:szCs w:val="22"/>
        </w:rPr>
        <w:t>ia Orchestra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s;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tain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b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Orchestra,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Ca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>s Cla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sics,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iv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1778DB9D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ysis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si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le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4C13B2">
        <w:rPr>
          <w:rFonts w:asciiTheme="minorHAnsi" w:eastAsia="Calibri" w:hAnsiTheme="minorHAnsi" w:cstheme="minorHAnsi"/>
          <w:sz w:val="22"/>
          <w:szCs w:val="22"/>
        </w:rPr>
        <w:t>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4C13B2">
        <w:rPr>
          <w:rFonts w:asciiTheme="minorHAnsi" w:eastAsia="Calibri" w:hAnsiTheme="minorHAnsi" w:cstheme="minorHAnsi"/>
          <w:sz w:val="22"/>
          <w:szCs w:val="22"/>
        </w:rPr>
        <w:t>scr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ign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a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ys.</w:t>
      </w:r>
    </w:p>
    <w:p w14:paraId="128DD906" w14:textId="77777777" w:rsidR="001C23CF" w:rsidRPr="004C13B2" w:rsidRDefault="002B745E">
      <w:pPr>
        <w:spacing w:line="260" w:lineRule="exact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-Ass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th 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sales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4C13B2">
        <w:rPr>
          <w:rFonts w:asciiTheme="minorHAnsi" w:eastAsia="Calibri" w:hAnsiTheme="minorHAnsi" w:cstheme="minorHAnsi"/>
          <w:sz w:val="22"/>
          <w:szCs w:val="22"/>
        </w:rPr>
        <w:t>et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CB7D7D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z w:val="22"/>
          <w:szCs w:val="22"/>
        </w:rPr>
        <w:t>ia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Orche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279A1B19" w14:textId="77777777" w:rsidR="001C23CF" w:rsidRPr="004C13B2" w:rsidRDefault="002B745E">
      <w:pPr>
        <w:ind w:left="113" w:right="131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ert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z w:val="22"/>
          <w:szCs w:val="22"/>
        </w:rPr>
        <w:t>ia Orche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tra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as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 sp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erts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E0E5D21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istrat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incl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ales.</w:t>
      </w:r>
    </w:p>
    <w:p w14:paraId="6817AD07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-Ot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ties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 assi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4C13B2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6F55D0EA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A3C8603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s:</w:t>
      </w:r>
    </w:p>
    <w:p w14:paraId="0EEDF53D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stical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alysis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9E5D7F6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-Str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619AD80D" w14:textId="77777777" w:rsidR="001C23CF" w:rsidRPr="004C13B2" w:rsidRDefault="002B745E">
      <w:pPr>
        <w:spacing w:line="260" w:lineRule="exact"/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-Str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C5F42D8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cient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ft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Off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ce.</w:t>
      </w:r>
    </w:p>
    <w:p w14:paraId="3D93FCF6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z w:val="22"/>
          <w:szCs w:val="22"/>
        </w:rPr>
        <w:t>ect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5C2E73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86EDDBF" w14:textId="77777777" w:rsidR="001C23CF" w:rsidRPr="004C13B2" w:rsidRDefault="002B745E">
      <w:pPr>
        <w:ind w:left="113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1000" w:right="1160" w:bottom="280" w:left="1200" w:header="0" w:footer="645" w:gutter="0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</w:rPr>
        <w:t>This is a 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C13B2">
        <w:rPr>
          <w:rFonts w:asciiTheme="minorHAnsi" w:eastAsia="Calibri" w:hAnsiTheme="minorHAnsi" w:cstheme="minorHAnsi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rs per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503DDED9" w14:textId="77777777" w:rsidR="001C23CF" w:rsidRPr="004C13B2" w:rsidRDefault="002B745E">
      <w:pPr>
        <w:spacing w:before="47"/>
        <w:ind w:left="2884" w:right="2869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lastRenderedPageBreak/>
        <w:t>E</w:t>
      </w:r>
      <w:r w:rsidRPr="004C13B2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z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h </w:t>
      </w:r>
      <w:r w:rsidRPr="004C13B2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. </w:t>
      </w:r>
      <w:r w:rsidRPr="004C13B2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b/>
          <w:spacing w:val="-3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</w:p>
    <w:p w14:paraId="709B0B69" w14:textId="77777777" w:rsidR="001C23CF" w:rsidRPr="004C13B2" w:rsidRDefault="001C23C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711C085" w14:textId="77777777" w:rsidR="001C23CF" w:rsidRPr="004C13B2" w:rsidRDefault="002B745E">
      <w:pPr>
        <w:ind w:left="1909" w:right="1831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|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hapi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Wa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|Un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0000|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2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4"/>
          <w:w w:val="99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w w:val="99"/>
          <w:sz w:val="22"/>
          <w:szCs w:val="22"/>
        </w:rPr>
        <w:t>A</w:t>
      </w:r>
    </w:p>
    <w:p w14:paraId="4F136E14" w14:textId="77777777" w:rsidR="001C23CF" w:rsidRPr="004C13B2" w:rsidRDefault="002B745E">
      <w:pPr>
        <w:spacing w:before="47" w:line="220" w:lineRule="exact"/>
        <w:ind w:left="2864" w:right="2786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w w:val="99"/>
          <w:position w:val="-1"/>
          <w:sz w:val="22"/>
          <w:szCs w:val="22"/>
        </w:rPr>
        <w:t>01063|41</w:t>
      </w:r>
      <w:r w:rsidRPr="004C13B2">
        <w:rPr>
          <w:rFonts w:asciiTheme="minorHAnsi" w:eastAsia="Century Gothic" w:hAnsiTheme="minorHAnsi" w:cstheme="minorHAnsi"/>
          <w:spacing w:val="2"/>
          <w:w w:val="99"/>
          <w:position w:val="-1"/>
          <w:sz w:val="22"/>
          <w:szCs w:val="22"/>
        </w:rPr>
        <w:t>3</w:t>
      </w:r>
      <w:r w:rsidRPr="004C13B2">
        <w:rPr>
          <w:rFonts w:asciiTheme="minorHAnsi" w:eastAsia="Century Gothic" w:hAnsiTheme="minorHAnsi" w:cstheme="minorHAnsi"/>
          <w:w w:val="99"/>
          <w:position w:val="-1"/>
          <w:sz w:val="22"/>
          <w:szCs w:val="22"/>
        </w:rPr>
        <w:t>.55</w:t>
      </w:r>
      <w:r w:rsidRPr="004C13B2">
        <w:rPr>
          <w:rFonts w:asciiTheme="minorHAnsi" w:eastAsia="Century Gothic" w:hAnsiTheme="minorHAnsi" w:cstheme="minorHAnsi"/>
          <w:spacing w:val="2"/>
          <w:w w:val="99"/>
          <w:position w:val="-1"/>
          <w:sz w:val="22"/>
          <w:szCs w:val="22"/>
        </w:rPr>
        <w:t>5</w:t>
      </w:r>
      <w:hyperlink r:id="rId16">
        <w:r w:rsidRPr="004C13B2">
          <w:rPr>
            <w:rFonts w:asciiTheme="minorHAnsi" w:eastAsia="Century Gothic" w:hAnsiTheme="minorHAnsi" w:cstheme="minorHAnsi"/>
            <w:spacing w:val="-2"/>
            <w:w w:val="99"/>
            <w:position w:val="-1"/>
            <w:sz w:val="22"/>
            <w:szCs w:val="22"/>
          </w:rPr>
          <w:t>.</w:t>
        </w:r>
        <w:r w:rsidRPr="004C13B2">
          <w:rPr>
            <w:rFonts w:asciiTheme="minorHAnsi" w:eastAsia="Century Gothic" w:hAnsiTheme="minorHAnsi" w:cstheme="minorHAnsi"/>
            <w:spacing w:val="2"/>
            <w:w w:val="99"/>
            <w:position w:val="-1"/>
            <w:sz w:val="22"/>
            <w:szCs w:val="22"/>
          </w:rPr>
          <w:t>1</w:t>
        </w:r>
        <w:r w:rsidRPr="004C13B2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212|e</w:t>
        </w:r>
        <w:r w:rsidRPr="004C13B2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p</w:t>
        </w:r>
        <w:r w:rsidRPr="004C13B2">
          <w:rPr>
            <w:rFonts w:asciiTheme="minorHAnsi" w:eastAsia="Century Gothic" w:hAnsiTheme="minorHAnsi" w:cstheme="minorHAnsi"/>
            <w:spacing w:val="3"/>
            <w:w w:val="99"/>
            <w:position w:val="-1"/>
            <w:sz w:val="22"/>
            <w:szCs w:val="22"/>
          </w:rPr>
          <w:t>a</w:t>
        </w:r>
        <w:r w:rsidRPr="004C13B2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ge@sm</w:t>
        </w:r>
        <w:r w:rsidRPr="004C13B2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i</w:t>
        </w:r>
        <w:r w:rsidRPr="004C13B2">
          <w:rPr>
            <w:rFonts w:asciiTheme="minorHAnsi" w:eastAsia="Century Gothic" w:hAnsiTheme="minorHAnsi" w:cstheme="minorHAnsi"/>
            <w:spacing w:val="2"/>
            <w:w w:val="99"/>
            <w:position w:val="-1"/>
            <w:sz w:val="22"/>
            <w:szCs w:val="22"/>
          </w:rPr>
          <w:t>t</w:t>
        </w:r>
        <w:r w:rsidRPr="004C13B2">
          <w:rPr>
            <w:rFonts w:asciiTheme="minorHAnsi" w:eastAsia="Century Gothic" w:hAnsiTheme="minorHAnsi" w:cstheme="minorHAnsi"/>
            <w:spacing w:val="1"/>
            <w:w w:val="99"/>
            <w:position w:val="-1"/>
            <w:sz w:val="22"/>
            <w:szCs w:val="22"/>
          </w:rPr>
          <w:t>h</w:t>
        </w:r>
        <w:r w:rsidRPr="004C13B2">
          <w:rPr>
            <w:rFonts w:asciiTheme="minorHAnsi" w:eastAsia="Century Gothic" w:hAnsiTheme="minorHAnsi" w:cstheme="minorHAnsi"/>
            <w:spacing w:val="-2"/>
            <w:w w:val="99"/>
            <w:position w:val="-1"/>
            <w:sz w:val="22"/>
            <w:szCs w:val="22"/>
          </w:rPr>
          <w:t>.</w:t>
        </w:r>
        <w:r w:rsidRPr="004C13B2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e</w:t>
        </w:r>
        <w:r w:rsidRPr="004C13B2">
          <w:rPr>
            <w:rFonts w:asciiTheme="minorHAnsi" w:eastAsia="Century Gothic" w:hAnsiTheme="minorHAnsi" w:cstheme="minorHAnsi"/>
            <w:spacing w:val="3"/>
            <w:w w:val="99"/>
            <w:position w:val="-1"/>
            <w:sz w:val="22"/>
            <w:szCs w:val="22"/>
          </w:rPr>
          <w:t>d</w:t>
        </w:r>
        <w:r w:rsidRPr="004C13B2">
          <w:rPr>
            <w:rFonts w:asciiTheme="minorHAnsi" w:eastAsia="Century Gothic" w:hAnsiTheme="minorHAnsi" w:cstheme="minorHAnsi"/>
            <w:w w:val="99"/>
            <w:position w:val="-1"/>
            <w:sz w:val="22"/>
            <w:szCs w:val="22"/>
          </w:rPr>
          <w:t>u</w:t>
        </w:r>
      </w:hyperlink>
    </w:p>
    <w:p w14:paraId="3772E536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D00A54" w14:textId="77777777" w:rsidR="001C23CF" w:rsidRPr="004C13B2" w:rsidRDefault="001C23C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41291DD2" w14:textId="77777777" w:rsidR="001C23CF" w:rsidRPr="004C13B2" w:rsidRDefault="002B745E">
      <w:pPr>
        <w:spacing w:before="22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J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ry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6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20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6</w:t>
      </w:r>
    </w:p>
    <w:p w14:paraId="6169CAF1" w14:textId="77777777" w:rsidR="001C23CF" w:rsidRPr="004C13B2" w:rsidRDefault="001C23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329B6E98" w14:textId="77777777" w:rsidR="001C23CF" w:rsidRPr="004C13B2" w:rsidRDefault="002B745E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J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</w:p>
    <w:p w14:paraId="0FEE9E67" w14:textId="77777777" w:rsidR="001C23CF" w:rsidRPr="004C13B2" w:rsidRDefault="002B745E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hila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</w:p>
    <w:p w14:paraId="503F9F72" w14:textId="77777777" w:rsidR="001C23CF" w:rsidRPr="004C13B2" w:rsidRDefault="002B745E">
      <w:pPr>
        <w:spacing w:before="2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260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6</w:t>
      </w:r>
      <w:r w:rsidRPr="004C13B2">
        <w:rPr>
          <w:rFonts w:asciiTheme="minorHAnsi" w:eastAsia="Century Gothic" w:hAnsiTheme="minorHAnsi" w:cstheme="minorHAnsi"/>
          <w:spacing w:val="-1"/>
          <w:position w:val="5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position w:val="5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16"/>
          <w:position w:val="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</w:p>
    <w:p w14:paraId="33D4C3F0" w14:textId="77777777" w:rsidR="001C23CF" w:rsidRPr="004C13B2" w:rsidRDefault="002B745E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ila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lphia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19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02</w:t>
      </w:r>
    </w:p>
    <w:p w14:paraId="046D9AC5" w14:textId="77777777" w:rsidR="001C23CF" w:rsidRPr="004C13B2" w:rsidRDefault="001C23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7BD71D1A" w14:textId="77777777" w:rsidR="001C23CF" w:rsidRPr="004C13B2" w:rsidRDefault="002B745E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ea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:</w:t>
      </w:r>
    </w:p>
    <w:p w14:paraId="06846EBA" w14:textId="77777777" w:rsidR="001C23CF" w:rsidRPr="004C13B2" w:rsidRDefault="001C23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219887D9" w14:textId="77777777" w:rsidR="001C23CF" w:rsidRPr="004C13B2" w:rsidRDefault="002B745E">
      <w:pPr>
        <w:ind w:left="110" w:right="442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j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appl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ern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 Ph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ila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.</w:t>
      </w:r>
      <w:r w:rsidRPr="004C13B2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x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g,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back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gro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 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3A06519" w14:textId="77777777" w:rsidR="001C23CF" w:rsidRPr="004C13B2" w:rsidRDefault="001C23C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6B53650B" w14:textId="77777777" w:rsidR="001C23CF" w:rsidRPr="004C13B2" w:rsidRDefault="002B745E">
      <w:pPr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bli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Mana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ger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capp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gro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795845A9" w14:textId="77777777" w:rsidR="001C23CF" w:rsidRPr="004C13B2" w:rsidRDefault="002B745E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ffe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npo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eff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eg</w:t>
      </w:r>
      <w:r w:rsidRPr="004C13B2">
        <w:rPr>
          <w:rFonts w:asciiTheme="minorHAnsi" w:eastAsia="Century Gothic" w:hAnsiTheme="minorHAnsi" w:cstheme="minorHAnsi"/>
          <w:spacing w:val="6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-a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eved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4A756F89" w14:textId="77777777" w:rsidR="001C23CF" w:rsidRPr="004C13B2" w:rsidRDefault="002B745E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10%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ert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ick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r.</w:t>
      </w:r>
      <w:r w:rsidRPr="004C13B2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akin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resear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1644C073" w14:textId="77777777" w:rsidR="001C23CF" w:rsidRPr="004C13B2" w:rsidRDefault="002B745E">
      <w:pPr>
        <w:spacing w:line="240" w:lineRule="exact"/>
        <w:ind w:left="11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anal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697C1E8" w14:textId="77777777" w:rsidR="001C23CF" w:rsidRPr="004C13B2" w:rsidRDefault="001C23CF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66F6E215" w14:textId="77777777" w:rsidR="001C23CF" w:rsidRPr="004C13B2" w:rsidRDefault="002B745E">
      <w:pPr>
        <w:ind w:left="110" w:right="299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hil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’s s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ga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Perf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ew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rk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grew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.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fg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alli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’s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famed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4C13B2">
        <w:rPr>
          <w:rFonts w:asciiTheme="minorHAnsi" w:eastAsia="Century Gothic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-Wa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erts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ckn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 s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till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sic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da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.</w:t>
      </w:r>
      <w:r w:rsidRPr="004C13B2">
        <w:rPr>
          <w:rFonts w:asciiTheme="minorHAnsi" w:eastAsia="Century Gothic" w:hAnsiTheme="minorHAnsi" w:cstheme="minorHAnsi"/>
          <w:spacing w:val="5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ern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eres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ib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savvy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 s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hil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ab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284C22B0" w14:textId="77777777" w:rsidR="001C23CF" w:rsidRPr="004C13B2" w:rsidRDefault="001C23CF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0BDB725D" w14:textId="77777777" w:rsidR="001C23CF" w:rsidRPr="004C13B2" w:rsidRDefault="002B745E">
      <w:pPr>
        <w:ind w:left="110" w:right="15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I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abo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my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erest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hila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lphi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Orc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ra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.</w:t>
      </w:r>
      <w:r w:rsidRPr="004C13B2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ail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erv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ew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meet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spr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4-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8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.</w:t>
      </w:r>
      <w:r w:rsidRPr="004C13B2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ext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eek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time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 spe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CBF04A4" w14:textId="77777777" w:rsidR="001C23CF" w:rsidRPr="004C13B2" w:rsidRDefault="001C23C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472203E2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FBDC20" w14:textId="77777777" w:rsidR="001C23CF" w:rsidRPr="004C13B2" w:rsidRDefault="002B745E">
      <w:pPr>
        <w:spacing w:line="284" w:lineRule="auto"/>
        <w:ind w:left="110" w:right="7955"/>
        <w:rPr>
          <w:rFonts w:asciiTheme="minorHAnsi" w:eastAsia="Century Gothic" w:hAnsiTheme="minorHAnsi" w:cstheme="minorHAnsi"/>
          <w:sz w:val="22"/>
          <w:szCs w:val="22"/>
        </w:rPr>
        <w:sectPr w:rsidR="001C23CF" w:rsidRPr="004C13B2">
          <w:pgSz w:w="12240" w:h="15840"/>
          <w:pgMar w:top="800" w:right="1420" w:bottom="280" w:left="1280" w:header="0" w:footer="645" w:gutter="0"/>
          <w:cols w:space="720"/>
        </w:sectPr>
      </w:pP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Eli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eth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1F38AE77" w14:textId="77777777" w:rsidR="001C23CF" w:rsidRPr="004C13B2" w:rsidRDefault="002B745E">
      <w:pPr>
        <w:spacing w:before="43"/>
        <w:ind w:left="3018" w:right="3075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lastRenderedPageBreak/>
        <w:t>E</w:t>
      </w:r>
      <w:r w:rsidRPr="004C13B2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z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pacing w:val="-3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h </w:t>
      </w:r>
      <w:r w:rsidRPr="004C13B2">
        <w:rPr>
          <w:rFonts w:asciiTheme="minorHAnsi" w:eastAsia="Century Gothic" w:hAnsiTheme="minorHAnsi" w:cstheme="minorHAnsi"/>
          <w:b/>
          <w:spacing w:val="2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. </w:t>
      </w:r>
      <w:r w:rsidRPr="004C13B2">
        <w:rPr>
          <w:rFonts w:asciiTheme="minorHAnsi" w:eastAsia="Century Gothic" w:hAnsiTheme="minorHAnsi" w:cstheme="minorHAnsi"/>
          <w:b/>
          <w:spacing w:val="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b/>
          <w:spacing w:val="-3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</w:p>
    <w:p w14:paraId="5C89C200" w14:textId="77777777" w:rsidR="001C23CF" w:rsidRPr="004C13B2" w:rsidRDefault="001C23CF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BE471BD" w14:textId="77777777" w:rsidR="001C23CF" w:rsidRPr="004C13B2" w:rsidRDefault="002B745E">
      <w:pPr>
        <w:ind w:left="109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|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hapi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Wa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|Un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0000|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2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0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063|4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13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55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5</w:t>
      </w:r>
      <w:hyperlink r:id="rId17">
        <w:r w:rsidRPr="004C13B2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.</w:t>
        </w:r>
        <w:r w:rsidRPr="004C13B2">
          <w:rPr>
            <w:rFonts w:asciiTheme="minorHAnsi" w:eastAsia="Century Gothic" w:hAnsiTheme="minorHAnsi" w:cstheme="minorHAnsi"/>
            <w:sz w:val="22"/>
            <w:szCs w:val="22"/>
          </w:rPr>
          <w:t>1</w:t>
        </w:r>
        <w:r w:rsidRPr="004C13B2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2</w:t>
        </w:r>
        <w:r w:rsidRPr="004C13B2">
          <w:rPr>
            <w:rFonts w:asciiTheme="minorHAnsi" w:eastAsia="Century Gothic" w:hAnsiTheme="minorHAnsi" w:cstheme="minorHAnsi"/>
            <w:sz w:val="22"/>
            <w:szCs w:val="22"/>
          </w:rPr>
          <w:t>12|e</w:t>
        </w:r>
        <w:r w:rsidRPr="004C13B2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pa</w:t>
        </w:r>
        <w:r w:rsidRPr="004C13B2">
          <w:rPr>
            <w:rFonts w:asciiTheme="minorHAnsi" w:eastAsia="Century Gothic" w:hAnsiTheme="minorHAnsi" w:cstheme="minorHAnsi"/>
            <w:sz w:val="22"/>
            <w:szCs w:val="22"/>
          </w:rPr>
          <w:t>ge</w:t>
        </w:r>
        <w:r w:rsidRPr="004C13B2">
          <w:rPr>
            <w:rFonts w:asciiTheme="minorHAnsi" w:eastAsia="Century Gothic" w:hAnsiTheme="minorHAnsi" w:cstheme="minorHAnsi"/>
            <w:spacing w:val="3"/>
            <w:sz w:val="22"/>
            <w:szCs w:val="22"/>
          </w:rPr>
          <w:t>@</w:t>
        </w:r>
        <w:r w:rsidRPr="004C13B2">
          <w:rPr>
            <w:rFonts w:asciiTheme="minorHAnsi" w:eastAsia="Century Gothic" w:hAnsiTheme="minorHAnsi" w:cstheme="minorHAnsi"/>
            <w:sz w:val="22"/>
            <w:szCs w:val="22"/>
          </w:rPr>
          <w:t>sm</w:t>
        </w:r>
        <w:r w:rsidRPr="004C13B2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i</w:t>
        </w:r>
        <w:r w:rsidRPr="004C13B2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t</w:t>
        </w:r>
        <w:r w:rsidRPr="004C13B2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h</w:t>
        </w:r>
        <w:r w:rsidRPr="004C13B2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.</w:t>
        </w:r>
        <w:r w:rsidRPr="004C13B2">
          <w:rPr>
            <w:rFonts w:asciiTheme="minorHAnsi" w:eastAsia="Century Gothic" w:hAnsiTheme="minorHAnsi" w:cstheme="minorHAnsi"/>
            <w:sz w:val="22"/>
            <w:szCs w:val="22"/>
          </w:rPr>
          <w:t>e</w:t>
        </w:r>
        <w:r w:rsidRPr="004C13B2">
          <w:rPr>
            <w:rFonts w:asciiTheme="minorHAnsi" w:eastAsia="Century Gothic" w:hAnsiTheme="minorHAnsi" w:cstheme="minorHAnsi"/>
            <w:spacing w:val="3"/>
            <w:sz w:val="22"/>
            <w:szCs w:val="22"/>
          </w:rPr>
          <w:t>d</w:t>
        </w:r>
        <w:r w:rsidRPr="004C13B2">
          <w:rPr>
            <w:rFonts w:asciiTheme="minorHAnsi" w:eastAsia="Century Gothic" w:hAnsiTheme="minorHAnsi" w:cstheme="minorHAnsi"/>
            <w:sz w:val="22"/>
            <w:szCs w:val="22"/>
          </w:rPr>
          <w:t>u</w:t>
        </w:r>
      </w:hyperlink>
    </w:p>
    <w:p w14:paraId="75EC1D2C" w14:textId="77777777" w:rsidR="001C23CF" w:rsidRPr="004C13B2" w:rsidRDefault="001C23C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E28260E" w14:textId="77777777" w:rsidR="001C23CF" w:rsidRPr="004C13B2" w:rsidRDefault="002B745E">
      <w:pPr>
        <w:tabs>
          <w:tab w:val="left" w:pos="9460"/>
        </w:tabs>
        <w:spacing w:line="340" w:lineRule="atLeast"/>
        <w:ind w:left="104" w:right="379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U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4C13B2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4C13B2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4C13B2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</w:t>
      </w:r>
      <w:r w:rsidRPr="004C13B2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N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Smith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Col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ege,</w:t>
      </w:r>
      <w:r w:rsidRPr="004C13B2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4C13B2">
        <w:rPr>
          <w:rFonts w:asciiTheme="minorHAnsi" w:eastAsia="Century Gothic" w:hAnsiTheme="minorHAnsi" w:cstheme="minorHAnsi"/>
          <w:b/>
          <w:spacing w:val="-1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</w:t>
      </w:r>
    </w:p>
    <w:p w14:paraId="6548D7B4" w14:textId="77777777" w:rsidR="001C23CF" w:rsidRPr="004C13B2" w:rsidRDefault="002B745E">
      <w:pPr>
        <w:spacing w:before="6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gy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x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201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7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3687EE88" w14:textId="77777777" w:rsidR="001C23CF" w:rsidRPr="004C13B2" w:rsidRDefault="001C23CF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17D69E97" w14:textId="77777777" w:rsidR="001C23CF" w:rsidRPr="004C13B2" w:rsidRDefault="002B745E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rse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: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Desi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nal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ica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eth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ds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1F8ECFC3" w14:textId="77777777" w:rsidR="001C23CF" w:rsidRPr="004C13B2" w:rsidRDefault="002B745E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esear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o/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sy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gy</w:t>
      </w:r>
    </w:p>
    <w:p w14:paraId="44C53B90" w14:textId="77777777" w:rsidR="001C23CF" w:rsidRPr="004C13B2" w:rsidRDefault="001C23C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D8AE757" w14:textId="77777777" w:rsidR="001C23CF" w:rsidRPr="004C13B2" w:rsidRDefault="002B745E">
      <w:pPr>
        <w:tabs>
          <w:tab w:val="left" w:pos="9460"/>
        </w:tabs>
        <w:spacing w:line="340" w:lineRule="atLeast"/>
        <w:ind w:left="104" w:right="373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L</w:t>
      </w:r>
      <w:r w:rsidRPr="004C13B2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4C13B2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D  </w:t>
      </w:r>
      <w:r w:rsidRPr="004C13B2">
        <w:rPr>
          <w:rFonts w:asciiTheme="minorHAnsi" w:eastAsia="Century Gothic" w:hAnsiTheme="minorHAnsi" w:cstheme="minorHAnsi"/>
          <w:b/>
          <w:spacing w:val="46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4C13B2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4C13B2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E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1"/>
          <w:w w:val="99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Sm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en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oo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mith College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     </w:t>
      </w:r>
      <w:r w:rsidRPr="004C13B2">
        <w:rPr>
          <w:rFonts w:asciiTheme="minorHAnsi" w:eastAsia="Century Gothic" w:hAnsiTheme="minorHAnsi" w:cstheme="minorHAnsi"/>
          <w:b/>
          <w:spacing w:val="4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4C13B2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34D9E141" w14:textId="77777777" w:rsidR="001C23CF" w:rsidRPr="004C13B2" w:rsidRDefault="002B745E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i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i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bl</w:t>
      </w:r>
      <w:r w:rsidRPr="004C13B2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i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i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pacing w:val="-4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ana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ger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</w:t>
      </w:r>
      <w:r w:rsidRPr="004C13B2">
        <w:rPr>
          <w:rFonts w:asciiTheme="minorHAnsi" w:eastAsia="Century Gothic" w:hAnsiTheme="minorHAnsi" w:cstheme="minorHAnsi"/>
          <w:i/>
          <w:spacing w:val="4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4C13B2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0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15</w:t>
      </w:r>
      <w:r w:rsidRPr="004C13B2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- Pr</w:t>
      </w:r>
      <w:r w:rsidRPr="004C13B2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sent</w:t>
      </w:r>
    </w:p>
    <w:p w14:paraId="25A33CA1" w14:textId="77777777" w:rsidR="001C23CF" w:rsidRPr="004C13B2" w:rsidRDefault="002B745E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Overs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bli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’s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dest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fem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0259A0F1" w14:textId="77777777" w:rsidR="001C23CF" w:rsidRPr="004C13B2" w:rsidRDefault="002B745E">
      <w:pPr>
        <w:spacing w:before="2"/>
        <w:ind w:left="46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eg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capp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</w:p>
    <w:p w14:paraId="437FF6B9" w14:textId="77777777" w:rsidR="001C23CF" w:rsidRPr="004C13B2" w:rsidRDefault="002B745E">
      <w:pPr>
        <w:tabs>
          <w:tab w:val="left" w:pos="460"/>
        </w:tabs>
        <w:spacing w:before="28" w:line="260" w:lineRule="exact"/>
        <w:ind w:left="464" w:right="1043" w:hanging="36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eli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vered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10%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rev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ert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ew 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eff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1F28E164" w14:textId="77777777" w:rsidR="001C23CF" w:rsidRPr="004C13B2" w:rsidRDefault="002B745E">
      <w:pPr>
        <w:tabs>
          <w:tab w:val="left" w:pos="460"/>
        </w:tabs>
        <w:spacing w:before="24" w:line="240" w:lineRule="exact"/>
        <w:ind w:left="464" w:right="409" w:hanging="36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di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ib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ial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ress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ki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ress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iai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ress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ers</w:t>
      </w:r>
    </w:p>
    <w:p w14:paraId="7E5B7D0F" w14:textId="77777777" w:rsidR="001C23CF" w:rsidRPr="004C13B2" w:rsidRDefault="002B745E">
      <w:pPr>
        <w:spacing w:line="26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rd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ina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1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app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anc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13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at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st</w:t>
      </w:r>
      <w:r w:rsidRPr="004C13B2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</w:p>
    <w:p w14:paraId="16D9B072" w14:textId="77777777" w:rsidR="001C23CF" w:rsidRPr="004C13B2" w:rsidRDefault="002B745E">
      <w:pPr>
        <w:spacing w:before="8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-kin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3852D2F7" w14:textId="77777777" w:rsidR="001C23CF" w:rsidRPr="004C13B2" w:rsidRDefault="002B745E">
      <w:pPr>
        <w:tabs>
          <w:tab w:val="left" w:pos="460"/>
        </w:tabs>
        <w:spacing w:before="11"/>
        <w:ind w:left="464" w:right="995" w:hanging="36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rk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rer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anal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yz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ck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et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</w:p>
    <w:p w14:paraId="5C74277E" w14:textId="77777777" w:rsidR="001C23CF" w:rsidRPr="004C13B2" w:rsidRDefault="002B745E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-p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tca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rds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6F1BFDD6" w14:textId="77777777" w:rsidR="001C23CF" w:rsidRPr="004C13B2" w:rsidRDefault="002B745E">
      <w:pPr>
        <w:spacing w:before="2"/>
        <w:ind w:left="46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col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ial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1FE5FE9E" w14:textId="77777777" w:rsidR="001C23CF" w:rsidRPr="004C13B2" w:rsidRDefault="001C23CF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5565C13F" w14:textId="77777777" w:rsidR="001C23CF" w:rsidRPr="004C13B2" w:rsidRDefault="002B745E">
      <w:pPr>
        <w:tabs>
          <w:tab w:val="left" w:pos="9460"/>
        </w:tabs>
        <w:spacing w:line="340" w:lineRule="atLeast"/>
        <w:ind w:left="104" w:right="373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D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4C13B2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T</w:t>
      </w:r>
      <w:r w:rsidRPr="004C13B2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4C13B2">
        <w:rPr>
          <w:rFonts w:asciiTheme="minorHAnsi" w:eastAsia="Century Gothic" w:hAnsiTheme="minorHAnsi" w:cstheme="minorHAnsi"/>
          <w:b/>
          <w:spacing w:val="22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O</w:t>
      </w:r>
      <w:r w:rsidRPr="004C13B2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A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L  </w:t>
      </w:r>
      <w:r w:rsidRPr="004C13B2">
        <w:rPr>
          <w:rFonts w:asciiTheme="minorHAnsi" w:eastAsia="Century Gothic" w:hAnsiTheme="minorHAnsi" w:cstheme="minorHAnsi"/>
          <w:b/>
          <w:spacing w:val="50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X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P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R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I</w:t>
      </w:r>
      <w:r w:rsidRPr="004C13B2">
        <w:rPr>
          <w:rFonts w:asciiTheme="minorHAnsi" w:eastAsia="Century Gothic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E</w:t>
      </w:r>
      <w:r w:rsidRPr="004C13B2">
        <w:rPr>
          <w:rFonts w:asciiTheme="minorHAnsi" w:eastAsia="Century Gothic" w:hAnsiTheme="minorHAnsi" w:cstheme="minorHAnsi"/>
          <w:b/>
          <w:spacing w:val="2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N</w:t>
      </w:r>
      <w:r w:rsidRPr="004C13B2">
        <w:rPr>
          <w:rFonts w:asciiTheme="minorHAnsi" w:eastAsia="Century Gothic" w:hAnsiTheme="minorHAnsi" w:cstheme="minorHAnsi"/>
          <w:b/>
          <w:spacing w:val="2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>C</w:t>
      </w:r>
      <w:r w:rsidRPr="004C13B2">
        <w:rPr>
          <w:rFonts w:asciiTheme="minorHAnsi" w:eastAsia="Century Gothic" w:hAnsiTheme="minorHAnsi" w:cstheme="minorHAnsi"/>
          <w:b/>
          <w:spacing w:val="25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 xml:space="preserve">E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</w:rPr>
        <w:t>Smith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Col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b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Va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rs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ity</w:t>
      </w:r>
      <w:r w:rsidRPr="004C13B2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cc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b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Te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</w:t>
      </w:r>
      <w:r w:rsidRPr="004C13B2">
        <w:rPr>
          <w:rFonts w:asciiTheme="minorHAnsi" w:eastAsia="Century Gothic" w:hAnsiTheme="minorHAnsi" w:cstheme="minorHAnsi"/>
          <w:b/>
          <w:spacing w:val="3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4C13B2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3BB38386" w14:textId="77777777" w:rsidR="001C23CF" w:rsidRPr="004C13B2" w:rsidRDefault="002B745E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ap</w:t>
      </w:r>
      <w:r w:rsidRPr="004C13B2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</w:t>
      </w:r>
      <w:r w:rsidRPr="004C13B2">
        <w:rPr>
          <w:rFonts w:asciiTheme="minorHAnsi" w:eastAsia="Century Gothic" w:hAnsiTheme="minorHAnsi" w:cstheme="minorHAnsi"/>
          <w:i/>
          <w:spacing w:val="4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st</w:t>
      </w:r>
      <w:r w:rsidRPr="004C13B2">
        <w:rPr>
          <w:rFonts w:asciiTheme="minorHAnsi" w:eastAsia="Century Gothic" w:hAnsiTheme="minorHAnsi" w:cstheme="minorHAnsi"/>
          <w:i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2014</w:t>
      </w:r>
      <w:r w:rsidRPr="004C13B2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- Pre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t</w:t>
      </w:r>
    </w:p>
    <w:p w14:paraId="70C98C42" w14:textId="77777777" w:rsidR="001C23CF" w:rsidRPr="004C13B2" w:rsidRDefault="002B745E">
      <w:pPr>
        <w:tabs>
          <w:tab w:val="left" w:pos="460"/>
        </w:tabs>
        <w:spacing w:line="240" w:lineRule="exact"/>
        <w:ind w:left="464" w:right="899" w:hanging="36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2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8-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mb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4C13B2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s;</w:t>
      </w:r>
      <w:r w:rsidRPr="004C13B2">
        <w:rPr>
          <w:rFonts w:asciiTheme="minorHAnsi" w:eastAsia="Century Gothic" w:hAnsiTheme="minorHAnsi" w:cstheme="minorHAnsi"/>
          <w:spacing w:val="-1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rsh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 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spacing w:val="-1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model</w:t>
      </w:r>
    </w:p>
    <w:p w14:paraId="7F16C558" w14:textId="77777777" w:rsidR="001C23CF" w:rsidRPr="004C13B2" w:rsidRDefault="002B745E">
      <w:pPr>
        <w:spacing w:line="22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iai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achin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ff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ddress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esive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dia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lic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279DCD76" w14:textId="77777777" w:rsidR="001C23CF" w:rsidRPr="004C13B2" w:rsidRDefault="002B745E">
      <w:pPr>
        <w:spacing w:before="2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10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0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%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mes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tw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rs</w:t>
      </w:r>
    </w:p>
    <w:p w14:paraId="6BDFF185" w14:textId="77777777" w:rsidR="001C23CF" w:rsidRPr="004C13B2" w:rsidRDefault="002B745E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hl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spe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</w:p>
    <w:p w14:paraId="09416A5D" w14:textId="77777777" w:rsidR="001C23CF" w:rsidRPr="004C13B2" w:rsidRDefault="002B745E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sist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pla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ers’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chin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4C13B2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2D9A2CC1" w14:textId="77777777" w:rsidR="001C23CF" w:rsidRPr="004C13B2" w:rsidRDefault="002B745E">
      <w:pPr>
        <w:spacing w:line="24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xe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lici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res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gov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0EB3C015" w14:textId="77777777" w:rsidR="001C23CF" w:rsidRPr="004C13B2" w:rsidRDefault="001C23C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0DCA28C" w14:textId="77777777" w:rsidR="001C23CF" w:rsidRPr="004C13B2" w:rsidRDefault="002B745E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Smith</w:t>
      </w:r>
      <w:r w:rsidRPr="004C13B2">
        <w:rPr>
          <w:rFonts w:asciiTheme="minorHAnsi" w:eastAsia="Century Gothic" w:hAnsiTheme="minorHAnsi" w:cstheme="minorHAnsi"/>
          <w:b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Col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ment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am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ton,</w:t>
      </w:r>
      <w:r w:rsidRPr="004C13B2">
        <w:rPr>
          <w:rFonts w:asciiTheme="minorHAnsi" w:eastAsia="Century Gothic" w:hAnsiTheme="minorHAnsi" w:cstheme="minorHAnsi"/>
          <w:b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MA</w:t>
      </w:r>
    </w:p>
    <w:p w14:paraId="4B54A22F" w14:textId="77777777" w:rsidR="001C23CF" w:rsidRPr="004C13B2" w:rsidRDefault="002B745E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Phon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i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all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</w:t>
      </w:r>
      <w:r w:rsidRPr="004C13B2">
        <w:rPr>
          <w:rFonts w:asciiTheme="minorHAnsi" w:eastAsia="Century Gothic" w:hAnsiTheme="minorHAnsi" w:cstheme="minorHAnsi"/>
          <w:i/>
          <w:spacing w:val="4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J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2015</w:t>
      </w:r>
    </w:p>
    <w:p w14:paraId="08DED04D" w14:textId="77777777" w:rsidR="001C23CF" w:rsidRPr="004C13B2" w:rsidRDefault="002B745E">
      <w:pPr>
        <w:tabs>
          <w:tab w:val="left" w:pos="460"/>
        </w:tabs>
        <w:spacing w:before="2" w:line="240" w:lineRule="exact"/>
        <w:ind w:left="464" w:right="1179" w:hanging="36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-call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eve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 xml:space="preserve">at 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 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inanciall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pp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rt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ves</w:t>
      </w:r>
    </w:p>
    <w:p w14:paraId="66E9CAAD" w14:textId="77777777" w:rsidR="001C23CF" w:rsidRPr="004C13B2" w:rsidRDefault="001C23CF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32112B3C" w14:textId="77777777" w:rsidR="001C23CF" w:rsidRPr="004C13B2" w:rsidRDefault="002B745E">
      <w:pPr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oop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4C13B2">
        <w:rPr>
          <w:rFonts w:asciiTheme="minorHAnsi" w:eastAsia="Century Gothic" w:hAnsiTheme="minorHAnsi" w:cstheme="minorHAnsi"/>
          <w:b/>
          <w:spacing w:val="5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entury Gothic" w:hAnsiTheme="minorHAnsi" w:cstheme="minorHAnsi"/>
          <w:b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b/>
          <w:sz w:val="22"/>
          <w:szCs w:val="22"/>
        </w:rPr>
        <w:t>A</w:t>
      </w:r>
    </w:p>
    <w:p w14:paraId="57B47536" w14:textId="77777777" w:rsidR="001C23CF" w:rsidRPr="004C13B2" w:rsidRDefault="002B745E">
      <w:pPr>
        <w:spacing w:before="4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erver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Pr="004C13B2">
        <w:rPr>
          <w:rFonts w:asciiTheme="minorHAnsi" w:eastAsia="Century Gothic" w:hAnsiTheme="minorHAnsi" w:cstheme="minorHAnsi"/>
          <w:i/>
          <w:spacing w:val="4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Su</w:t>
      </w:r>
      <w:r w:rsidRPr="004C13B2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mm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er</w:t>
      </w:r>
      <w:r w:rsidRPr="004C13B2">
        <w:rPr>
          <w:rFonts w:asciiTheme="minorHAnsi" w:eastAsia="Century Gothic" w:hAnsiTheme="minorHAnsi" w:cstheme="minorHAnsi"/>
          <w:i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i/>
          <w:sz w:val="22"/>
          <w:szCs w:val="22"/>
        </w:rPr>
        <w:t>2014</w:t>
      </w:r>
    </w:p>
    <w:p w14:paraId="41017F58" w14:textId="77777777" w:rsidR="001C23CF" w:rsidRPr="004C13B2" w:rsidRDefault="002B745E">
      <w:pPr>
        <w:spacing w:line="28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7"/>
          <w:w w:val="4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</w:t>
      </w:r>
      <w:r w:rsidRPr="004C13B2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11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hi</w:t>
      </w:r>
      <w:r w:rsidRPr="004C13B2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evel</w:t>
      </w:r>
      <w:r w:rsidRPr="004C13B2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4C13B2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cu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mer</w:t>
      </w:r>
      <w:r w:rsidRPr="004C13B2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servi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hi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6"/>
          <w:position w:val="-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-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ffic</w:t>
      </w:r>
      <w:r w:rsidRPr="004C13B2">
        <w:rPr>
          <w:rFonts w:asciiTheme="minorHAnsi" w:eastAsia="Century Gothic" w:hAnsiTheme="minorHAnsi" w:cstheme="minorHAnsi"/>
          <w:spacing w:val="-9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ac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fr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ic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7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se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ved</w:t>
      </w:r>
    </w:p>
    <w:p w14:paraId="717F2DEE" w14:textId="77777777" w:rsidR="001C23CF" w:rsidRPr="004C13B2" w:rsidRDefault="002B745E">
      <w:pPr>
        <w:spacing w:before="14"/>
        <w:ind w:left="54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sz w:val="22"/>
          <w:szCs w:val="22"/>
        </w:rPr>
        <w:t>75+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mers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ho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y</w:t>
      </w:r>
    </w:p>
    <w:p w14:paraId="3711F0EF" w14:textId="77777777" w:rsidR="001C23CF" w:rsidRPr="004C13B2" w:rsidRDefault="002B745E">
      <w:pPr>
        <w:spacing w:line="280" w:lineRule="exact"/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Han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8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ca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sh</w:t>
      </w:r>
      <w:r w:rsidRPr="004C13B2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sa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2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ove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saw</w:t>
      </w:r>
      <w:r w:rsidRPr="004C13B2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ail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ban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k</w:t>
      </w:r>
      <w:r w:rsidRPr="004C13B2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de</w:t>
      </w:r>
      <w:r w:rsidRPr="004C13B2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si</w:t>
      </w:r>
      <w:r w:rsidRPr="004C13B2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</w:p>
    <w:p w14:paraId="4654C2D6" w14:textId="77777777" w:rsidR="001C23CF" w:rsidRPr="004C13B2" w:rsidRDefault="002B745E">
      <w:pPr>
        <w:tabs>
          <w:tab w:val="left" w:pos="460"/>
        </w:tabs>
        <w:spacing w:before="11" w:line="249" w:lineRule="auto"/>
        <w:ind w:left="464" w:right="322" w:hanging="360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sed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nica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w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ger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reg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g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ppli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4C13B2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 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achin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ai</w:t>
      </w:r>
      <w:r w:rsidRPr="004C13B2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nanc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3CC3668E" w14:textId="77777777" w:rsidR="001C23CF" w:rsidRPr="004C13B2" w:rsidRDefault="001C23CF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F42351F" w14:textId="77777777" w:rsidR="001C23CF" w:rsidRPr="004C13B2" w:rsidRDefault="002B745E">
      <w:pPr>
        <w:tabs>
          <w:tab w:val="left" w:pos="9460"/>
        </w:tabs>
        <w:ind w:left="104"/>
        <w:rPr>
          <w:rFonts w:asciiTheme="minorHAnsi" w:eastAsia="Century Gothic" w:hAnsiTheme="minorHAnsi" w:cstheme="minorHAnsi"/>
          <w:sz w:val="22"/>
          <w:szCs w:val="22"/>
        </w:rPr>
      </w:pP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S 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K </w:t>
      </w:r>
      <w:r w:rsidRPr="004C13B2">
        <w:rPr>
          <w:rFonts w:asciiTheme="minorHAnsi" w:eastAsia="Century Gothic" w:hAnsiTheme="minorHAnsi" w:cstheme="minorHAnsi"/>
          <w:b/>
          <w:spacing w:val="-34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I </w:t>
      </w:r>
      <w:r w:rsidRPr="004C13B2">
        <w:rPr>
          <w:rFonts w:asciiTheme="minorHAnsi" w:eastAsia="Century Gothic" w:hAnsiTheme="minorHAnsi" w:cstheme="minorHAnsi"/>
          <w:b/>
          <w:spacing w:val="-33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L </w:t>
      </w:r>
      <w:r w:rsidRPr="004C13B2">
        <w:rPr>
          <w:rFonts w:asciiTheme="minorHAnsi" w:eastAsia="Century Gothic" w:hAnsiTheme="minorHAnsi" w:cstheme="minorHAnsi"/>
          <w:b/>
          <w:spacing w:val="-31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L </w:t>
      </w:r>
      <w:r w:rsidRPr="004C13B2">
        <w:rPr>
          <w:rFonts w:asciiTheme="minorHAnsi" w:eastAsia="Century Gothic" w:hAnsiTheme="minorHAnsi" w:cstheme="minorHAnsi"/>
          <w:b/>
          <w:spacing w:val="-29"/>
          <w:sz w:val="22"/>
          <w:szCs w:val="22"/>
          <w:u w:val="single" w:color="000000"/>
        </w:rPr>
        <w:t xml:space="preserve"> </w:t>
      </w:r>
      <w:r w:rsidRPr="004C13B2">
        <w:rPr>
          <w:rFonts w:asciiTheme="minorHAnsi" w:eastAsia="Century Gothic" w:hAnsiTheme="minorHAnsi" w:cstheme="minorHAnsi"/>
          <w:b/>
          <w:w w:val="99"/>
          <w:sz w:val="22"/>
          <w:szCs w:val="22"/>
          <w:u w:val="single" w:color="000000"/>
        </w:rPr>
        <w:t xml:space="preserve">S </w:t>
      </w:r>
      <w:r w:rsidRPr="004C13B2">
        <w:rPr>
          <w:rFonts w:asciiTheme="minorHAnsi" w:eastAsia="Century Gothic" w:hAnsiTheme="minorHAnsi" w:cstheme="minorHAnsi"/>
          <w:b/>
          <w:sz w:val="22"/>
          <w:szCs w:val="22"/>
          <w:u w:val="single" w:color="000000"/>
        </w:rPr>
        <w:tab/>
      </w:r>
    </w:p>
    <w:p w14:paraId="19FCB072" w14:textId="77777777" w:rsidR="001C23CF" w:rsidRPr="004C13B2" w:rsidRDefault="001C23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E09B226" w14:textId="77777777" w:rsidR="001C23CF" w:rsidRPr="004C13B2" w:rsidRDefault="002B745E">
      <w:pPr>
        <w:ind w:left="104"/>
        <w:rPr>
          <w:rFonts w:asciiTheme="minorHAnsi" w:eastAsia="Century Gothic" w:hAnsiTheme="minorHAnsi" w:cstheme="minorHAnsi"/>
          <w:sz w:val="22"/>
          <w:szCs w:val="22"/>
        </w:rPr>
        <w:sectPr w:rsidR="001C23CF" w:rsidRPr="004C13B2">
          <w:pgSz w:w="12240" w:h="15840"/>
          <w:pgMar w:top="840" w:right="1060" w:bottom="280" w:left="1300" w:header="0" w:footer="645" w:gutter="0"/>
          <w:cols w:space="720"/>
        </w:sectPr>
      </w:pPr>
      <w:r w:rsidRPr="004C13B2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Pho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oS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p</w:t>
      </w:r>
      <w:r w:rsidRPr="004C13B2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d</w:t>
      </w:r>
      <w:r w:rsidRPr="004C13B2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lu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r;</w:t>
      </w:r>
      <w:r w:rsidRPr="004C13B2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ic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r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s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ft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Offi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;</w:t>
      </w:r>
      <w:r w:rsidRPr="004C13B2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-1"/>
          <w:sz w:val="22"/>
          <w:szCs w:val="22"/>
        </w:rPr>
        <w:t>So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l</w:t>
      </w:r>
      <w:r w:rsidRPr="004C13B2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4C13B2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entury Gothic" w:hAnsiTheme="minorHAnsi" w:cstheme="minorHAnsi"/>
          <w:sz w:val="22"/>
          <w:szCs w:val="22"/>
        </w:rPr>
        <w:t>a</w:t>
      </w:r>
    </w:p>
    <w:p w14:paraId="25042024" w14:textId="77777777" w:rsidR="001C23CF" w:rsidRPr="004C13B2" w:rsidRDefault="002B745E">
      <w:pPr>
        <w:spacing w:before="51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lastRenderedPageBreak/>
        <w:t>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Ba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ys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In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stme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eb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A51D1BB" w14:textId="77777777" w:rsidR="001C23CF" w:rsidRPr="004C13B2" w:rsidRDefault="001C23CF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1FE7C5CE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9C45A2" w14:textId="77777777" w:rsidR="001C23CF" w:rsidRPr="004C13B2" w:rsidRDefault="002B745E">
      <w:pPr>
        <w:ind w:left="104" w:right="96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Our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alysts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 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ess.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clays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d 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east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erience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4C13B2">
        <w:rPr>
          <w:rFonts w:asciiTheme="minorHAnsi" w:eastAsia="Calibri" w:hAnsiTheme="minorHAnsi" w:cstheme="minorHAnsi"/>
          <w:sz w:val="22"/>
          <w:szCs w:val="22"/>
        </w:rPr>
        <w:t>h inter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z w:val="22"/>
          <w:szCs w:val="22"/>
        </w:rPr>
        <w:t>s can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also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 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advanta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e.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hi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s. 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than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 an 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ity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 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al.</w:t>
      </w:r>
    </w:p>
    <w:p w14:paraId="1B280A81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A27C89C" w14:textId="77777777" w:rsidR="001C23CF" w:rsidRPr="004C13B2" w:rsidRDefault="002B745E">
      <w:pPr>
        <w:ind w:left="104" w:right="16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Banki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ebt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ital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4C13B2">
        <w:rPr>
          <w:rFonts w:asciiTheme="minorHAnsi" w:eastAsia="Calibri" w:hAnsiTheme="minorHAnsi" w:cstheme="minorHAnsi"/>
          <w:sz w:val="22"/>
          <w:szCs w:val="22"/>
        </w:rPr>
        <w:t>ff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ct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ct'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tions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ital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their 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sk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e. As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esult,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sts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 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h are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tured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Ex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ensi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 researc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inter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s,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presentat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nvo</w:t>
      </w:r>
      <w:r w:rsidRPr="004C13B2">
        <w:rPr>
          <w:rFonts w:asciiTheme="minorHAnsi" w:eastAsia="Calibri" w:hAnsiTheme="minorHAnsi" w:cstheme="minorHAnsi"/>
          <w:sz w:val="22"/>
          <w:szCs w:val="22"/>
        </w:rPr>
        <w:t>lv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d in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arch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Once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are 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ed,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od</w:t>
      </w:r>
      <w:r w:rsidRPr="004C13B2">
        <w:rPr>
          <w:rFonts w:asciiTheme="minorHAnsi" w:eastAsia="Calibri" w:hAnsiTheme="minorHAnsi" w:cstheme="minorHAnsi"/>
          <w:sz w:val="22"/>
          <w:szCs w:val="22"/>
        </w:rPr>
        <w:t>els are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ccur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z w:val="22"/>
          <w:szCs w:val="22"/>
        </w:rPr>
        <w:t>ecti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This 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le 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lv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 creati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relat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z w:val="22"/>
          <w:szCs w:val="22"/>
        </w:rPr>
        <w:t>s,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ll ran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'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rvi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–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agenc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rate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aise 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ital.</w:t>
      </w:r>
    </w:p>
    <w:p w14:paraId="1347E908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8C3A203" w14:textId="77777777" w:rsidR="001C23CF" w:rsidRPr="004C13B2" w:rsidRDefault="002B745E">
      <w:pPr>
        <w:ind w:left="104" w:right="17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Generat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new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ess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 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part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le. It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 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eir 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ici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, as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ssues 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dif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rent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les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creati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tive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ideas.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 the bi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ictu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cl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eds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also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tant.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 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ch,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ay</w:t>
      </w:r>
    </w:p>
    <w:p w14:paraId="142B1938" w14:textId="77777777" w:rsidR="001C23CF" w:rsidRPr="004C13B2" w:rsidRDefault="002B745E">
      <w:pPr>
        <w:spacing w:before="1"/>
        <w:ind w:left="104" w:right="69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spe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ideas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pi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ch to 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wing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als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such as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cred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rivati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ecur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rei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ang</w:t>
      </w:r>
      <w:r w:rsidRPr="004C13B2">
        <w:rPr>
          <w:rFonts w:asciiTheme="minorHAnsi" w:eastAsia="Calibri" w:hAnsiTheme="minorHAnsi" w:cstheme="minorHAnsi"/>
          <w:sz w:val="22"/>
          <w:szCs w:val="22"/>
        </w:rPr>
        <w:t>e,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rat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mod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547341CC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4B021BF" w14:textId="77777777" w:rsidR="001C23CF" w:rsidRPr="004C13B2" w:rsidRDefault="002B745E">
      <w:pPr>
        <w:ind w:left="104" w:right="28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ental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sis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arch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Ba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ebt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ital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rs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an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re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rated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clients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ss all 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risk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 re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elop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will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 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ity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relat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540B9924" w14:textId="77777777" w:rsidR="001C23CF" w:rsidRPr="004C13B2" w:rsidRDefault="001C23CF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BFEE47A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8FF376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Trai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197BD93A" w14:textId="77777777" w:rsidR="001C23CF" w:rsidRPr="004C13B2" w:rsidRDefault="002B745E">
      <w:pPr>
        <w:ind w:left="104" w:right="236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ac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ept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b 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Barcl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 Cap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l,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are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ff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red</w:t>
      </w:r>
      <w:r w:rsidRPr="004C13B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ity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re-e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al 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This is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ased trai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 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catio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. It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 desi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kn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wled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rior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te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cial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wh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cts, 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ff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red</w:t>
      </w:r>
      <w:r w:rsidRPr="004C13B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cla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 Cap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tal.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This cre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ich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epth 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ecia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ist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ertise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ch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sen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area.</w:t>
      </w:r>
      <w:r w:rsidRPr="004C13B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j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ond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head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arters. 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akes lear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p fu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ther,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pract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cal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catio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4C13B2">
        <w:rPr>
          <w:rFonts w:asciiTheme="minorHAnsi" w:eastAsia="Calibri" w:hAnsiTheme="minorHAnsi" w:cstheme="minorHAnsi"/>
          <w:sz w:val="22"/>
          <w:szCs w:val="22"/>
        </w:rPr>
        <w:t>h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case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ies,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presentat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  <w:r w:rsidRPr="004C13B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Once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return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ll part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 inc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 k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ession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tut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s,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rog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am.</w:t>
      </w:r>
    </w:p>
    <w:p w14:paraId="3F493400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65CCB19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Qu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0E87BE3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-t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-su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al,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titat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ana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tical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ls</w:t>
      </w:r>
    </w:p>
    <w:p w14:paraId="51E58C67" w14:textId="77777777" w:rsidR="001C23CF" w:rsidRPr="004C13B2" w:rsidRDefault="002B745E">
      <w:pPr>
        <w:spacing w:line="260" w:lineRule="exact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ln</w:t>
      </w:r>
      <w:r w:rsidRPr="004C13B2">
        <w:rPr>
          <w:rFonts w:asciiTheme="minorHAnsi" w:eastAsia="Calibri" w:hAnsiTheme="minorHAnsi" w:cstheme="minorHAnsi"/>
          <w:sz w:val="22"/>
          <w:szCs w:val="22"/>
        </w:rPr>
        <w:t>ess,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siasm,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an entrepre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eur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al 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ir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6E483C8F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en 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p 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hi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4481E6D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3DC42BC4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•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Kn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wled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esired</w:t>
      </w:r>
    </w:p>
    <w:p w14:paraId="29CFD4D2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524553B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For 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rtu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 ple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hyperlink r:id="rId18"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w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w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w.b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a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rcl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a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y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scap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i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tal.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000000"/>
          </w:rPr>
          <w:t>c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o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m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/</w:t>
        </w:r>
      </w:hyperlink>
    </w:p>
    <w:p w14:paraId="7DE68335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1120" w:right="1140" w:bottom="280" w:left="1120" w:header="0" w:footer="645" w:gutter="0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 </w:t>
      </w:r>
      <w:hyperlink r:id="rId19"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cam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pu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sr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000000"/>
          </w:rPr>
          <w:t>e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cr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u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>it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00"/>
          </w:rPr>
          <w:t>m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000000"/>
          </w:rPr>
          <w:t xml:space="preserve">ent 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p w14:paraId="0F449319" w14:textId="77777777" w:rsidR="001C23CF" w:rsidRPr="004C13B2" w:rsidRDefault="002B745E">
      <w:pPr>
        <w:spacing w:before="60"/>
        <w:ind w:left="3661" w:right="3645"/>
        <w:jc w:val="center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>OT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C13B2">
        <w:rPr>
          <w:rFonts w:asciiTheme="minorHAnsi" w:hAnsiTheme="minorHAnsi" w:cstheme="minorHAnsi"/>
          <w:b/>
          <w:sz w:val="22"/>
          <w:szCs w:val="22"/>
        </w:rPr>
        <w:t>ERL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z w:val="22"/>
          <w:szCs w:val="22"/>
        </w:rPr>
        <w:t>N</w:t>
      </w:r>
    </w:p>
    <w:p w14:paraId="54CBEFE3" w14:textId="77777777" w:rsidR="001C23CF" w:rsidRPr="004C13B2" w:rsidRDefault="001C23C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EBEAE15" w14:textId="77777777" w:rsidR="001C23CF" w:rsidRPr="004C13B2" w:rsidRDefault="002B745E">
      <w:pPr>
        <w:ind w:left="1157" w:right="1140"/>
        <w:jc w:val="center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e, 1 C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ap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0000,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ha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n, MA</w:t>
      </w:r>
      <w:r w:rsidRPr="004C13B2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010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6</w:t>
      </w:r>
      <w:r w:rsidRPr="004C13B2">
        <w:rPr>
          <w:rFonts w:asciiTheme="minorHAnsi" w:hAnsiTheme="minorHAnsi" w:cstheme="minorHAnsi"/>
          <w:sz w:val="22"/>
          <w:szCs w:val="22"/>
        </w:rPr>
        <w:t>3, 413.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4C13B2">
        <w:rPr>
          <w:rFonts w:asciiTheme="minorHAnsi" w:hAnsiTheme="minorHAnsi" w:cstheme="minorHAnsi"/>
          <w:sz w:val="22"/>
          <w:szCs w:val="22"/>
        </w:rPr>
        <w:t>85.11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hAnsiTheme="minorHAnsi" w:cstheme="minorHAnsi"/>
          <w:sz w:val="22"/>
          <w:szCs w:val="22"/>
        </w:rPr>
        <w:t xml:space="preserve">1,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20">
        <w:r w:rsidRPr="004C13B2">
          <w:rPr>
            <w:rFonts w:asciiTheme="minorHAnsi" w:hAnsiTheme="minorHAnsi" w:cstheme="minorHAnsi"/>
            <w:sz w:val="22"/>
            <w:szCs w:val="22"/>
          </w:rPr>
          <w:t>.pe</w:t>
        </w:r>
        <w:r w:rsidRPr="004C13B2">
          <w:rPr>
            <w:rFonts w:asciiTheme="minorHAnsi" w:hAnsiTheme="minorHAnsi" w:cstheme="minorHAnsi"/>
            <w:spacing w:val="1"/>
            <w:sz w:val="22"/>
            <w:szCs w:val="22"/>
          </w:rPr>
          <w:t>rl</w:t>
        </w:r>
        <w:r w:rsidRPr="004C13B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4C13B2">
          <w:rPr>
            <w:rFonts w:asciiTheme="minorHAnsi" w:hAnsiTheme="minorHAnsi" w:cstheme="minorHAnsi"/>
            <w:sz w:val="22"/>
            <w:szCs w:val="22"/>
          </w:rPr>
          <w:t>an</w:t>
        </w:r>
        <w:r w:rsidRPr="004C13B2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4C13B2">
          <w:rPr>
            <w:rFonts w:asciiTheme="minorHAnsi" w:hAnsiTheme="minorHAnsi" w:cstheme="minorHAnsi"/>
            <w:sz w:val="22"/>
            <w:szCs w:val="22"/>
          </w:rPr>
          <w:t>g</w:t>
        </w:r>
        <w:r w:rsidRPr="004C13B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4C13B2">
          <w:rPr>
            <w:rFonts w:asciiTheme="minorHAnsi" w:hAnsiTheme="minorHAnsi" w:cstheme="minorHAnsi"/>
            <w:sz w:val="22"/>
            <w:szCs w:val="22"/>
          </w:rPr>
          <w:t>a</w:t>
        </w:r>
        <w:r w:rsidRPr="004C13B2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4C13B2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64293491" w14:textId="77777777" w:rsidR="001C23CF" w:rsidRPr="004C13B2" w:rsidRDefault="001C23CF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1BD28FD2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E42967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54484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F2253D" w14:textId="77777777" w:rsidR="001C23CF" w:rsidRPr="004C13B2" w:rsidRDefault="002B745E">
      <w:pPr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Sep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ber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29,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2015</w:t>
      </w:r>
    </w:p>
    <w:p w14:paraId="458B7239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1A9BF1D" w14:textId="77777777" w:rsidR="001C23CF" w:rsidRPr="004C13B2" w:rsidRDefault="002B745E">
      <w:pPr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J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ne Doe</w:t>
      </w:r>
    </w:p>
    <w:p w14:paraId="38157D2C" w14:textId="77777777" w:rsidR="001C23CF" w:rsidRPr="004C13B2" w:rsidRDefault="002B745E">
      <w:pPr>
        <w:spacing w:before="1"/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4C13B2">
        <w:rPr>
          <w:rFonts w:asciiTheme="minorHAnsi" w:hAnsiTheme="minorHAnsi" w:cstheme="minorHAnsi"/>
          <w:sz w:val="22"/>
          <w:szCs w:val="22"/>
        </w:rPr>
        <w:t>ana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er</w:t>
      </w:r>
    </w:p>
    <w:p w14:paraId="2B6FDF52" w14:textId="77777777" w:rsidR="001C23CF" w:rsidRPr="004C13B2" w:rsidRDefault="002B745E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 Cap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</w:p>
    <w:p w14:paraId="7DD71A90" w14:textId="77777777" w:rsidR="001C23CF" w:rsidRPr="004C13B2" w:rsidRDefault="002B745E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</w:t>
      </w:r>
    </w:p>
    <w:p w14:paraId="4022F4FB" w14:textId="77777777" w:rsidR="001C23CF" w:rsidRPr="004C13B2" w:rsidRDefault="002B745E">
      <w:pPr>
        <w:spacing w:before="1"/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200 Pa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enue</w:t>
      </w:r>
    </w:p>
    <w:p w14:paraId="181D25F7" w14:textId="77777777" w:rsidR="001C23CF" w:rsidRPr="004C13B2" w:rsidRDefault="002B745E">
      <w:pPr>
        <w:spacing w:line="240" w:lineRule="exact"/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ew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10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hAnsiTheme="minorHAnsi" w:cstheme="minorHAnsi"/>
          <w:sz w:val="22"/>
          <w:szCs w:val="22"/>
        </w:rPr>
        <w:t>66</w:t>
      </w:r>
    </w:p>
    <w:p w14:paraId="314633F9" w14:textId="77777777" w:rsidR="001C23CF" w:rsidRPr="004C13B2" w:rsidRDefault="001C23C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D44969F" w14:textId="77777777" w:rsidR="001C23CF" w:rsidRPr="004C13B2" w:rsidRDefault="002B745E">
      <w:pPr>
        <w:ind w:left="108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hAnsiTheme="minorHAnsi" w:cstheme="minorHAnsi"/>
          <w:sz w:val="22"/>
          <w:szCs w:val="22"/>
        </w:rPr>
        <w:t>ear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s. Do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:</w:t>
      </w:r>
    </w:p>
    <w:p w14:paraId="7B533051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1719C9F" w14:textId="77777777" w:rsidR="001C23CF" w:rsidRPr="004C13B2" w:rsidRDefault="002B745E">
      <w:pPr>
        <w:ind w:left="108" w:right="20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cono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am 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 Cap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 xml:space="preserve">.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Sep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ber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 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as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hAnsiTheme="minorHAnsi" w:cstheme="minorHAnsi"/>
          <w:sz w:val="22"/>
          <w:szCs w:val="22"/>
        </w:rPr>
        <w:t>uck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-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ear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e’</w:t>
      </w:r>
      <w:r w:rsidRPr="004C13B2">
        <w:rPr>
          <w:rFonts w:asciiTheme="minorHAnsi" w:hAnsiTheme="minorHAnsi" w:cstheme="minorHAnsi"/>
          <w:sz w:val="22"/>
          <w:szCs w:val="22"/>
        </w:rPr>
        <w:t>s 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on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obal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am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z w:val="22"/>
          <w:szCs w:val="22"/>
        </w:rPr>
        <w:t>es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exce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nal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s.</w:t>
      </w:r>
      <w:r w:rsidRPr="004C13B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W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4C13B2">
        <w:rPr>
          <w:rFonts w:asciiTheme="minorHAnsi" w:hAnsiTheme="minorHAnsi" w:cstheme="minorHAnsi"/>
          <w:sz w:val="22"/>
          <w:szCs w:val="22"/>
        </w:rPr>
        <w:t>nance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exp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ence,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ea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>, and 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so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4C13B2">
        <w:rPr>
          <w:rFonts w:asciiTheme="minorHAnsi" w:hAnsiTheme="minorHAnsi" w:cstheme="minorHAnsi"/>
          <w:sz w:val="22"/>
          <w:szCs w:val="22"/>
        </w:rPr>
        <w:t>s, I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 I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pa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e 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am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and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ap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e.</w:t>
      </w:r>
    </w:p>
    <w:p w14:paraId="3E9249B7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0D22D60A" w14:textId="77777777" w:rsidR="001C23CF" w:rsidRPr="004C13B2" w:rsidRDefault="002B745E">
      <w:pPr>
        <w:ind w:left="108" w:right="8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s 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su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an 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 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su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,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epa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d 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ch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boo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 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 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and 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na</w:t>
      </w:r>
      <w:r w:rsidRPr="004C13B2">
        <w:rPr>
          <w:rFonts w:asciiTheme="minorHAnsi" w:hAnsiTheme="minorHAnsi" w:cstheme="minorHAnsi"/>
          <w:sz w:val="22"/>
          <w:szCs w:val="22"/>
        </w:rPr>
        <w:t>nc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ode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ou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ews.</w:t>
      </w:r>
      <w:r w:rsidRPr="004C13B2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h pa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pa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 deal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anc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roup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,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ned an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 how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 xml:space="preserve">eds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re be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der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e.  Cur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ude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oc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on, I ad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12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hAnsiTheme="minorHAnsi" w:cstheme="minorHAnsi"/>
          <w:sz w:val="22"/>
          <w:szCs w:val="22"/>
        </w:rPr>
        <w:t xml:space="preserve">+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ons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 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$5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hAnsiTheme="minorHAnsi" w:cstheme="minorHAnsi"/>
          <w:sz w:val="22"/>
          <w:szCs w:val="22"/>
        </w:rPr>
        <w:t>0,000 bud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ch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aw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on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 ab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 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ce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.</w:t>
      </w:r>
    </w:p>
    <w:p w14:paraId="0C79E7F9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BC4E09F" w14:textId="77777777" w:rsidR="001C23CF" w:rsidRPr="004C13B2" w:rsidRDefault="002B745E">
      <w:pPr>
        <w:ind w:left="108" w:right="69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ttr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>s 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e of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chy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se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eam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be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 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z w:val="22"/>
          <w:szCs w:val="22"/>
        </w:rPr>
        <w:t>po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>e 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ence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h 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ob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em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, as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ow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’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 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k be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4C13B2">
        <w:rPr>
          <w:rFonts w:asciiTheme="minorHAnsi" w:hAnsiTheme="minorHAnsi" w:cstheme="minorHAnsi"/>
          <w:sz w:val="22"/>
          <w:szCs w:val="22"/>
        </w:rPr>
        <w:t>.</w:t>
      </w:r>
      <w:r w:rsidRPr="004C13B2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 Ca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 xml:space="preserve">ch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-r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sk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 xml:space="preserve">y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un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er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xpe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e w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Bi</w:t>
      </w:r>
      <w:r w:rsidRPr="004C13B2">
        <w:rPr>
          <w:rFonts w:asciiTheme="minorHAnsi" w:hAnsiTheme="minorHAnsi" w:cstheme="minorHAnsi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s 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 xml:space="preserve">. 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he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ent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cen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ph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sophy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and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ob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>et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ned w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he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ppo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 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C13B2">
        <w:rPr>
          <w:rFonts w:asciiTheme="minorHAnsi" w:hAnsiTheme="minorHAnsi" w:cstheme="minorHAnsi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he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un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 xml:space="preserve">y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>e Barc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 Cap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 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 b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.</w:t>
      </w:r>
    </w:p>
    <w:p w14:paraId="0AEA1133" w14:textId="77777777" w:rsidR="001C23CF" w:rsidRPr="004C13B2" w:rsidRDefault="001C23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0A29869" w14:textId="77777777" w:rsidR="001C23CF" w:rsidRPr="004C13B2" w:rsidRDefault="002B745E">
      <w:pPr>
        <w:ind w:left="108" w:right="295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co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 opp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ou abo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4C13B2">
        <w:rPr>
          <w:rFonts w:asciiTheme="minorHAnsi" w:hAnsiTheme="minorHAnsi" w:cstheme="minorHAnsi"/>
          <w:sz w:val="22"/>
          <w:szCs w:val="22"/>
        </w:rPr>
        <w:t>ua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 xml:space="preserve">ns,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xpe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ce,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4C13B2">
        <w:rPr>
          <w:rFonts w:asciiTheme="minorHAnsi" w:hAnsiTheme="minorHAnsi" w:cstheme="minorHAnsi"/>
          <w:sz w:val="22"/>
          <w:szCs w:val="22"/>
        </w:rPr>
        <w:t xml:space="preserve">nd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st pro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ram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.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hank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y</w:t>
      </w:r>
      <w:r w:rsidRPr="004C13B2">
        <w:rPr>
          <w:rFonts w:asciiTheme="minorHAnsi" w:hAnsiTheme="minorHAnsi" w:cstheme="minorHAnsi"/>
          <w:sz w:val="22"/>
          <w:szCs w:val="22"/>
        </w:rPr>
        <w:t xml:space="preserve">ou for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our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and co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on.  I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look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fo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ea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om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ou.</w:t>
      </w:r>
    </w:p>
    <w:p w14:paraId="08BDC78B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39CD957" w14:textId="77777777" w:rsidR="001C23CF" w:rsidRPr="004C13B2" w:rsidRDefault="002B745E">
      <w:pPr>
        <w:spacing w:line="480" w:lineRule="auto"/>
        <w:ind w:left="108" w:right="8179"/>
        <w:rPr>
          <w:rFonts w:asciiTheme="minorHAnsi" w:hAnsiTheme="minorHAnsi" w:cstheme="minorHAnsi"/>
          <w:sz w:val="22"/>
          <w:szCs w:val="22"/>
        </w:rPr>
        <w:sectPr w:rsidR="001C23CF" w:rsidRPr="004C13B2">
          <w:pgSz w:w="12240" w:h="15840"/>
          <w:pgMar w:top="1000" w:right="1400" w:bottom="280" w:left="1080" w:header="0" w:footer="645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t>Sin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, 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ot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</w:p>
    <w:p w14:paraId="634AC122" w14:textId="77777777" w:rsidR="001C23CF" w:rsidRPr="004C13B2" w:rsidRDefault="002B745E">
      <w:pPr>
        <w:spacing w:before="67"/>
        <w:ind w:left="4037" w:right="4029"/>
        <w:jc w:val="center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>OT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4C13B2">
        <w:rPr>
          <w:rFonts w:asciiTheme="minorHAnsi" w:hAnsiTheme="minorHAnsi" w:cstheme="minorHAnsi"/>
          <w:b/>
          <w:sz w:val="22"/>
          <w:szCs w:val="22"/>
        </w:rPr>
        <w:t>ERL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z w:val="22"/>
          <w:szCs w:val="22"/>
        </w:rPr>
        <w:t>N</w:t>
      </w:r>
    </w:p>
    <w:p w14:paraId="45E03029" w14:textId="77777777" w:rsidR="001C23CF" w:rsidRPr="004C13B2" w:rsidRDefault="001C23C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44A46392" w14:textId="77777777" w:rsidR="001C23CF" w:rsidRPr="004C13B2" w:rsidRDefault="002B745E">
      <w:pPr>
        <w:ind w:left="220" w:right="211"/>
        <w:jc w:val="center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e, 1 C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ap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W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0000,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ha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n, MA  010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6</w:t>
      </w:r>
      <w:r w:rsidRPr="004C13B2">
        <w:rPr>
          <w:rFonts w:asciiTheme="minorHAnsi" w:hAnsiTheme="minorHAnsi" w:cstheme="minorHAnsi"/>
          <w:sz w:val="22"/>
          <w:szCs w:val="22"/>
        </w:rPr>
        <w:t>3, 413.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4C13B2">
        <w:rPr>
          <w:rFonts w:asciiTheme="minorHAnsi" w:hAnsiTheme="minorHAnsi" w:cstheme="minorHAnsi"/>
          <w:sz w:val="22"/>
          <w:szCs w:val="22"/>
        </w:rPr>
        <w:t>85.11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1</w:t>
      </w:r>
      <w:hyperlink r:id="rId21">
        <w:r w:rsidRPr="004C13B2">
          <w:rPr>
            <w:rFonts w:asciiTheme="minorHAnsi" w:hAnsiTheme="minorHAnsi" w:cstheme="minorHAnsi"/>
            <w:sz w:val="22"/>
            <w:szCs w:val="22"/>
          </w:rPr>
          <w:t xml:space="preserve">1, </w:t>
        </w:r>
        <w:r w:rsidRPr="004C13B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4C13B2">
          <w:rPr>
            <w:rFonts w:asciiTheme="minorHAnsi" w:hAnsiTheme="minorHAnsi" w:cstheme="minorHAnsi"/>
            <w:sz w:val="22"/>
            <w:szCs w:val="22"/>
          </w:rPr>
          <w:t>a</w:t>
        </w:r>
        <w:r w:rsidRPr="004C13B2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4C13B2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4C13B2">
          <w:rPr>
            <w:rFonts w:asciiTheme="minorHAnsi" w:hAnsiTheme="minorHAnsi" w:cstheme="minorHAnsi"/>
            <w:sz w:val="22"/>
            <w:szCs w:val="22"/>
          </w:rPr>
          <w:t>o</w:t>
        </w:r>
        <w:r w:rsidRPr="004C13B2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4C13B2">
          <w:rPr>
            <w:rFonts w:asciiTheme="minorHAnsi" w:hAnsiTheme="minorHAnsi" w:cstheme="minorHAnsi"/>
            <w:sz w:val="22"/>
            <w:szCs w:val="22"/>
          </w:rPr>
          <w:t>.pe</w:t>
        </w:r>
        <w:r w:rsidRPr="004C13B2">
          <w:rPr>
            <w:rFonts w:asciiTheme="minorHAnsi" w:hAnsiTheme="minorHAnsi" w:cstheme="minorHAnsi"/>
            <w:spacing w:val="1"/>
            <w:sz w:val="22"/>
            <w:szCs w:val="22"/>
          </w:rPr>
          <w:t>rl</w:t>
        </w:r>
        <w:r w:rsidRPr="004C13B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4C13B2">
          <w:rPr>
            <w:rFonts w:asciiTheme="minorHAnsi" w:hAnsiTheme="minorHAnsi" w:cstheme="minorHAnsi"/>
            <w:sz w:val="22"/>
            <w:szCs w:val="22"/>
          </w:rPr>
          <w:t>an</w:t>
        </w:r>
        <w:r w:rsidRPr="004C13B2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4C13B2">
          <w:rPr>
            <w:rFonts w:asciiTheme="minorHAnsi" w:hAnsiTheme="minorHAnsi" w:cstheme="minorHAnsi"/>
            <w:sz w:val="22"/>
            <w:szCs w:val="22"/>
          </w:rPr>
          <w:t>g</w:t>
        </w:r>
        <w:r w:rsidRPr="004C13B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4C13B2">
          <w:rPr>
            <w:rFonts w:asciiTheme="minorHAnsi" w:hAnsiTheme="minorHAnsi" w:cstheme="minorHAnsi"/>
            <w:sz w:val="22"/>
            <w:szCs w:val="22"/>
          </w:rPr>
          <w:t>a</w:t>
        </w:r>
        <w:r w:rsidRPr="004C13B2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4C13B2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718CA73C" w14:textId="77777777" w:rsidR="001C23CF" w:rsidRPr="004C13B2" w:rsidRDefault="001C23C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3BF8A8C6" w14:textId="77777777" w:rsidR="001C23CF" w:rsidRPr="004C13B2" w:rsidRDefault="002B745E">
      <w:pPr>
        <w:tabs>
          <w:tab w:val="left" w:pos="10180"/>
        </w:tabs>
        <w:spacing w:line="240" w:lineRule="exact"/>
        <w:ind w:left="117" w:right="285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U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IO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N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 SM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sz w:val="22"/>
          <w:szCs w:val="22"/>
        </w:rPr>
        <w:t>TH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E,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>or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</w:rPr>
        <w:t>ha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pto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A</w:t>
      </w:r>
    </w:p>
    <w:p w14:paraId="4D6F970F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•  M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: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Econo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cs</w:t>
      </w:r>
    </w:p>
    <w:p w14:paraId="4D030034" w14:textId="77777777" w:rsidR="001C23CF" w:rsidRPr="004C13B2" w:rsidRDefault="002B745E">
      <w:pPr>
        <w:spacing w:before="1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and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Bac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2016</w:t>
      </w:r>
    </w:p>
    <w:p w14:paraId="072B97FF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 GP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: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3.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4C13B2">
        <w:rPr>
          <w:rFonts w:asciiTheme="minorHAnsi" w:hAnsiTheme="minorHAnsi" w:cstheme="minorHAnsi"/>
          <w:sz w:val="22"/>
          <w:szCs w:val="22"/>
        </w:rPr>
        <w:t>;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: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2200</w:t>
      </w:r>
    </w:p>
    <w:p w14:paraId="2E72C198" w14:textId="77777777" w:rsidR="001C23CF" w:rsidRPr="004C13B2" w:rsidRDefault="002B745E">
      <w:pPr>
        <w:spacing w:before="5" w:line="240" w:lineRule="exact"/>
        <w:ind w:left="297" w:right="78" w:hanging="180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ant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ewor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>: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ono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s, 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ey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and Ban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, Fin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Accoun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na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 xml:space="preserve">e,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Trade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and Co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es</w:t>
      </w:r>
    </w:p>
    <w:p w14:paraId="0379A14A" w14:textId="77777777" w:rsidR="001C23CF" w:rsidRPr="004C13B2" w:rsidRDefault="001C23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C2D48C8" w14:textId="77777777" w:rsidR="001C23CF" w:rsidRPr="004C13B2" w:rsidRDefault="002B745E">
      <w:pPr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z w:val="22"/>
          <w:szCs w:val="22"/>
        </w:rPr>
        <w:t>U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>IVE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SITÉ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È</w:t>
      </w:r>
      <w:r w:rsidRPr="004C13B2">
        <w:rPr>
          <w:rFonts w:asciiTheme="minorHAnsi" w:hAnsiTheme="minorHAnsi" w:cstheme="minorHAnsi"/>
          <w:b/>
          <w:sz w:val="22"/>
          <w:szCs w:val="22"/>
        </w:rPr>
        <w:t>V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eneva, 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z w:val="22"/>
          <w:szCs w:val="22"/>
        </w:rPr>
        <w:t>an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4C13B2">
        <w:rPr>
          <w:rFonts w:asciiTheme="minorHAnsi" w:hAnsiTheme="minorHAnsi" w:cstheme="minorHAnsi"/>
          <w:b/>
          <w:sz w:val="22"/>
          <w:szCs w:val="22"/>
        </w:rPr>
        <w:t>;</w:t>
      </w:r>
      <w:r w:rsidRPr="004C13B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2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 J</w:t>
      </w:r>
      <w:r w:rsidRPr="004C13B2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2"/>
          <w:sz w:val="22"/>
          <w:szCs w:val="22"/>
        </w:rPr>
        <w:t>un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2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4"/>
          <w:sz w:val="22"/>
          <w:szCs w:val="22"/>
        </w:rPr>
        <w:t>P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ogr</w:t>
      </w:r>
      <w:r w:rsidRPr="004C13B2">
        <w:rPr>
          <w:rFonts w:asciiTheme="minorHAnsi" w:hAnsiTheme="minorHAnsi" w:cstheme="minorHAnsi"/>
          <w:spacing w:val="-30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, 2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hAnsiTheme="minorHAnsi" w:cstheme="minorHAnsi"/>
          <w:sz w:val="22"/>
          <w:szCs w:val="22"/>
        </w:rPr>
        <w:t>1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2015</w:t>
      </w:r>
    </w:p>
    <w:p w14:paraId="204E03A4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: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3.8</w:t>
      </w:r>
    </w:p>
    <w:p w14:paraId="6BEE5C1A" w14:textId="77777777" w:rsidR="001C23CF" w:rsidRPr="004C13B2" w:rsidRDefault="002B745E">
      <w:pPr>
        <w:spacing w:before="1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ant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ur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 xml:space="preserve">: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Money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and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 xml:space="preserve">nce,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cal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cono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na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na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ce</w:t>
      </w:r>
    </w:p>
    <w:p w14:paraId="3250541F" w14:textId="77777777" w:rsidR="001C23CF" w:rsidRPr="004C13B2" w:rsidRDefault="001C23C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4EB7FAB5" w14:textId="77777777" w:rsidR="001C23CF" w:rsidRPr="004C13B2" w:rsidRDefault="002B745E">
      <w:pPr>
        <w:tabs>
          <w:tab w:val="left" w:pos="10180"/>
        </w:tabs>
        <w:spacing w:line="240" w:lineRule="exact"/>
        <w:ind w:left="117" w:right="285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X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IEN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E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MO</w:t>
      </w:r>
      <w:r w:rsidRPr="004C13B2">
        <w:rPr>
          <w:rFonts w:asciiTheme="minorHAnsi" w:hAnsiTheme="minorHAnsi" w:cstheme="minorHAnsi"/>
          <w:b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>AN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4C13B2">
        <w:rPr>
          <w:rFonts w:asciiTheme="minorHAnsi" w:hAnsiTheme="minorHAnsi" w:cstheme="minorHAnsi"/>
          <w:b/>
          <w:sz w:val="22"/>
          <w:szCs w:val="22"/>
        </w:rPr>
        <w:t>, N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w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 xml:space="preserve"> Y</w:t>
      </w:r>
      <w:r w:rsidRPr="004C13B2">
        <w:rPr>
          <w:rFonts w:asciiTheme="minorHAnsi" w:hAnsiTheme="minorHAnsi" w:cstheme="minorHAnsi"/>
          <w:b/>
          <w:sz w:val="22"/>
          <w:szCs w:val="22"/>
        </w:rPr>
        <w:t>or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b/>
          <w:sz w:val="22"/>
          <w:szCs w:val="22"/>
        </w:rPr>
        <w:t>, NY</w:t>
      </w:r>
    </w:p>
    <w:p w14:paraId="0319DC9B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i/>
          <w:sz w:val="22"/>
          <w:szCs w:val="22"/>
        </w:rPr>
        <w:t>Inv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ent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Ba</w:t>
      </w:r>
      <w:r w:rsidRPr="004C13B2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k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ng</w:t>
      </w:r>
      <w:r w:rsidRPr="004C13B2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</w:t>
      </w:r>
      <w:r w:rsidRPr="004C13B2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Su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2015</w:t>
      </w:r>
    </w:p>
    <w:p w14:paraId="1230DA89" w14:textId="77777777" w:rsidR="001C23CF" w:rsidRPr="004C13B2" w:rsidRDefault="002B745E">
      <w:pPr>
        <w:spacing w:before="5" w:line="240" w:lineRule="exact"/>
        <w:ind w:left="297" w:right="113" w:hanging="180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ped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pa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 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ch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ok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z w:val="22"/>
          <w:szCs w:val="22"/>
        </w:rPr>
        <w:t>on, 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 xml:space="preserve">s.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xpe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ons cha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s,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nde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ock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aphs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ber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Fin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 xml:space="preserve">p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ea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;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 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</w:p>
    <w:p w14:paraId="773C8466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ode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ed bu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ou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ew</w:t>
      </w:r>
    </w:p>
    <w:p w14:paraId="67B02A99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ch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d 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 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qu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on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</w:p>
    <w:p w14:paraId="6C5F1EFF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hAnsiTheme="minorHAnsi" w:cstheme="minorHAnsi"/>
          <w:sz w:val="22"/>
          <w:szCs w:val="22"/>
        </w:rPr>
        <w:t>Bloo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be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aphs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on 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4C13B2">
        <w:rPr>
          <w:rFonts w:asciiTheme="minorHAnsi" w:hAnsiTheme="minorHAnsi" w:cstheme="minorHAnsi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z w:val="22"/>
          <w:szCs w:val="22"/>
        </w:rPr>
        <w:t>et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ance and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es</w:t>
      </w:r>
    </w:p>
    <w:p w14:paraId="183520AA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932CF55" w14:textId="77777777" w:rsidR="001C23CF" w:rsidRPr="004C13B2" w:rsidRDefault="002B745E">
      <w:pPr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W Y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RK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CI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</w:rPr>
        <w:t>Y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4C13B2">
        <w:rPr>
          <w:rFonts w:asciiTheme="minorHAnsi" w:hAnsiTheme="minorHAnsi" w:cstheme="minorHAnsi"/>
          <w:b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4C13B2">
        <w:rPr>
          <w:rFonts w:asciiTheme="minorHAnsi" w:hAnsiTheme="minorHAnsi" w:cstheme="minorHAnsi"/>
          <w:b/>
          <w:sz w:val="22"/>
          <w:szCs w:val="22"/>
        </w:rPr>
        <w:t>IC D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V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N,</w:t>
      </w:r>
      <w:r w:rsidRPr="004C13B2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w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4C13B2">
        <w:rPr>
          <w:rFonts w:asciiTheme="minorHAnsi" w:hAnsiTheme="minorHAnsi" w:cstheme="minorHAnsi"/>
          <w:b/>
          <w:sz w:val="22"/>
          <w:szCs w:val="22"/>
        </w:rPr>
        <w:t>ork,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Y        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9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3"/>
          <w:sz w:val="22"/>
          <w:szCs w:val="22"/>
        </w:rPr>
        <w:t>mm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hAnsiTheme="minorHAnsi" w:cstheme="minorHAnsi"/>
          <w:sz w:val="22"/>
          <w:szCs w:val="22"/>
        </w:rPr>
        <w:t>014</w:t>
      </w:r>
    </w:p>
    <w:p w14:paraId="3D48C4D9" w14:textId="77777777" w:rsidR="001C23CF" w:rsidRPr="004C13B2" w:rsidRDefault="002B745E">
      <w:pPr>
        <w:spacing w:before="6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rnal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u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In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n</w:t>
      </w:r>
    </w:p>
    <w:p w14:paraId="2BB491EC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hAnsiTheme="minorHAnsi" w:cstheme="minorHAnsi"/>
          <w:sz w:val="22"/>
          <w:szCs w:val="22"/>
        </w:rPr>
        <w:t>ed and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C13B2">
        <w:rPr>
          <w:rFonts w:asciiTheme="minorHAnsi" w:hAnsiTheme="minorHAnsi" w:cstheme="minorHAnsi"/>
          <w:sz w:val="22"/>
          <w:szCs w:val="22"/>
        </w:rPr>
        <w:t>ed le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doc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 s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nc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C13B2">
        <w:rPr>
          <w:rFonts w:asciiTheme="minorHAnsi" w:hAnsiTheme="minorHAnsi" w:cstheme="minorHAnsi"/>
          <w:sz w:val="22"/>
          <w:szCs w:val="22"/>
        </w:rPr>
        <w:t>e 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z w:val="22"/>
          <w:szCs w:val="22"/>
        </w:rPr>
        <w:t>on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depar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as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</w:p>
    <w:p w14:paraId="494EE373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 be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dep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nde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aud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ose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ear</w:t>
      </w:r>
    </w:p>
    <w:p w14:paraId="72788F03" w14:textId="77777777" w:rsidR="001C23CF" w:rsidRPr="004C13B2" w:rsidRDefault="001C23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61356EF" w14:textId="77777777" w:rsidR="001C23CF" w:rsidRPr="004C13B2" w:rsidRDefault="002B745E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LEADERSH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I P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 SM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sz w:val="22"/>
          <w:szCs w:val="22"/>
        </w:rPr>
        <w:t>TH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4C13B2">
        <w:rPr>
          <w:rFonts w:asciiTheme="minorHAnsi" w:hAnsiTheme="minorHAnsi" w:cstheme="minorHAnsi"/>
          <w:b/>
          <w:sz w:val="22"/>
          <w:szCs w:val="22"/>
        </w:rPr>
        <w:t>D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NT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G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V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CIA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4C13B2">
        <w:rPr>
          <w:rFonts w:asciiTheme="minorHAnsi" w:hAnsiTheme="minorHAnsi" w:cstheme="minorHAnsi"/>
          <w:b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A)                                 </w:t>
      </w:r>
      <w:r w:rsidRPr="004C13B2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hAnsiTheme="minorHAnsi" w:cstheme="minorHAnsi"/>
          <w:sz w:val="22"/>
          <w:szCs w:val="22"/>
        </w:rPr>
        <w:t>01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Pr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Trea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er</w:t>
      </w:r>
    </w:p>
    <w:p w14:paraId="7EFAD793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•  W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sz w:val="22"/>
          <w:szCs w:val="22"/>
        </w:rPr>
        <w:t>SG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>s bud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ea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;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ana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 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4C13B2">
        <w:rPr>
          <w:rFonts w:asciiTheme="minorHAnsi" w:hAnsiTheme="minorHAnsi" w:cstheme="minorHAnsi"/>
          <w:sz w:val="22"/>
          <w:szCs w:val="22"/>
        </w:rPr>
        <w:t>un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 xml:space="preserve">ns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hAnsiTheme="minorHAnsi" w:cstheme="minorHAnsi"/>
          <w:sz w:val="22"/>
          <w:szCs w:val="22"/>
        </w:rPr>
        <w:t>2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hAnsiTheme="minorHAnsi" w:cstheme="minorHAnsi"/>
          <w:sz w:val="22"/>
          <w:szCs w:val="22"/>
        </w:rPr>
        <w:t xml:space="preserve">+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de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</w:p>
    <w:p w14:paraId="782D30EA" w14:textId="77777777" w:rsidR="001C23CF" w:rsidRPr="004C13B2" w:rsidRDefault="002B745E">
      <w:pPr>
        <w:spacing w:before="5" w:line="240" w:lineRule="exact"/>
        <w:ind w:left="343" w:right="1051" w:hanging="226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e 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 and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oc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n 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ce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s of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ab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 xml:space="preserve">ds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z w:val="22"/>
          <w:szCs w:val="22"/>
        </w:rPr>
        <w:t>dent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hAnsiTheme="minorHAnsi" w:cstheme="minorHAnsi"/>
          <w:sz w:val="22"/>
          <w:szCs w:val="22"/>
        </w:rPr>
        <w:t>ody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e;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t 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ons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eds</w:t>
      </w:r>
    </w:p>
    <w:p w14:paraId="78BA6D6D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i/>
          <w:sz w:val="22"/>
          <w:szCs w:val="22"/>
        </w:rPr>
        <w:t>Stude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Fina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ce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i/>
          <w:spacing w:val="-3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it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 xml:space="preserve">e 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 xml:space="preserve">r                                                                                                     </w:t>
      </w:r>
      <w:r w:rsidRPr="004C13B2">
        <w:rPr>
          <w:rFonts w:asciiTheme="minorHAnsi" w:hAnsiTheme="minorHAnsi" w:cstheme="minorHAnsi"/>
          <w:b/>
          <w:i/>
          <w:spacing w:val="29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hAnsiTheme="minorHAnsi" w:cstheme="minorHAnsi"/>
          <w:sz w:val="22"/>
          <w:szCs w:val="22"/>
        </w:rPr>
        <w:t>013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2014</w:t>
      </w:r>
    </w:p>
    <w:p w14:paraId="2304E882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ed $50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hAnsiTheme="minorHAnsi" w:cstheme="minorHAnsi"/>
          <w:sz w:val="22"/>
          <w:szCs w:val="22"/>
        </w:rPr>
        <w:t xml:space="preserve">,000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4C13B2">
        <w:rPr>
          <w:rFonts w:asciiTheme="minorHAnsi" w:hAnsiTheme="minorHAnsi" w:cstheme="minorHAnsi"/>
          <w:sz w:val="22"/>
          <w:szCs w:val="22"/>
        </w:rPr>
        <w:t>nt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bud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ude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1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pe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son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am</w:t>
      </w:r>
    </w:p>
    <w:p w14:paraId="0E588B16" w14:textId="77777777" w:rsidR="001C23CF" w:rsidRPr="004C13B2" w:rsidRDefault="001C23C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5DC85E2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092677" w14:textId="77777777" w:rsidR="001C23CF" w:rsidRPr="004C13B2" w:rsidRDefault="002B745E">
      <w:pPr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4C13B2">
        <w:rPr>
          <w:rFonts w:asciiTheme="minorHAnsi" w:hAnsiTheme="minorHAnsi" w:cstheme="minorHAnsi"/>
          <w:b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NG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U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</w:rPr>
        <w:t>ITY C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z w:val="22"/>
          <w:szCs w:val="22"/>
        </w:rPr>
        <w:t>,</w:t>
      </w:r>
      <w:r w:rsidRPr="004C13B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b/>
          <w:sz w:val="22"/>
          <w:szCs w:val="22"/>
        </w:rPr>
        <w:t>her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4C13B2">
        <w:rPr>
          <w:rFonts w:asciiTheme="minorHAnsi" w:hAnsiTheme="minorHAnsi" w:cstheme="minorHAnsi"/>
          <w:b/>
          <w:sz w:val="22"/>
          <w:szCs w:val="22"/>
        </w:rPr>
        <w:t>,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MA                                                                              </w:t>
      </w:r>
      <w:r w:rsidRPr="004C13B2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201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3-</w:t>
      </w:r>
      <w:r w:rsidRPr="004C13B2">
        <w:rPr>
          <w:rFonts w:asciiTheme="minorHAnsi" w:hAnsiTheme="minorHAnsi" w:cstheme="minorHAnsi"/>
          <w:sz w:val="22"/>
          <w:szCs w:val="22"/>
        </w:rPr>
        <w:t>2014</w:t>
      </w:r>
    </w:p>
    <w:p w14:paraId="02156459" w14:textId="77777777" w:rsidR="001C23CF" w:rsidRPr="004C13B2" w:rsidRDefault="002B745E">
      <w:pPr>
        <w:spacing w:before="4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he</w:t>
      </w:r>
      <w:r w:rsidRPr="004C13B2">
        <w:rPr>
          <w:rFonts w:asciiTheme="minorHAnsi" w:hAnsiTheme="minorHAnsi" w:cstheme="minorHAnsi"/>
          <w:b/>
          <w:i/>
          <w:spacing w:val="-3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 xml:space="preserve">g </w:t>
      </w:r>
      <w:r w:rsidRPr="004C13B2">
        <w:rPr>
          <w:rFonts w:asciiTheme="minorHAnsi" w:hAnsiTheme="minorHAnsi" w:cstheme="minorHAnsi"/>
          <w:b/>
          <w:i/>
          <w:spacing w:val="-3"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 xml:space="preserve">er </w:t>
      </w:r>
      <w:r w:rsidRPr="004C13B2">
        <w:rPr>
          <w:rFonts w:asciiTheme="minorHAnsi" w:hAnsiTheme="minorHAnsi" w:cstheme="minorHAnsi"/>
          <w:b/>
          <w:i/>
          <w:spacing w:val="-3"/>
          <w:sz w:val="22"/>
          <w:szCs w:val="22"/>
        </w:rPr>
        <w:t>V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u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r</w:t>
      </w:r>
    </w:p>
    <w:p w14:paraId="09B757E4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 xml:space="preserve">nd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 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z w:val="22"/>
          <w:szCs w:val="22"/>
        </w:rPr>
        <w:t>e 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ou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4C13B2">
        <w:rPr>
          <w:rFonts w:asciiTheme="minorHAns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de</w:t>
      </w:r>
    </w:p>
    <w:p w14:paraId="59B38A17" w14:textId="77777777" w:rsidR="001C23CF" w:rsidRPr="004C13B2" w:rsidRDefault="001C23CF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7C57108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8E24E9" w14:textId="77777777" w:rsidR="001C23CF" w:rsidRPr="004C13B2" w:rsidRDefault="002B745E">
      <w:pPr>
        <w:tabs>
          <w:tab w:val="left" w:pos="10180"/>
        </w:tabs>
        <w:ind w:left="117" w:right="285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D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DITIO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N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L 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XP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CE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 LAZARUS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NTER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4C13B2">
        <w:rPr>
          <w:rFonts w:asciiTheme="minorHAnsi" w:hAnsiTheme="minorHAnsi" w:cstheme="minorHAnsi"/>
          <w:b/>
          <w:sz w:val="22"/>
          <w:szCs w:val="22"/>
        </w:rPr>
        <w:t>OR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CA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sz w:val="22"/>
          <w:szCs w:val="22"/>
        </w:rPr>
        <w:t>EER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D</w:t>
      </w:r>
      <w:r w:rsidRPr="004C13B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z w:val="22"/>
          <w:szCs w:val="22"/>
        </w:rPr>
        <w:t>VEL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z w:val="22"/>
          <w:szCs w:val="22"/>
        </w:rPr>
        <w:t>PMENT,</w:t>
      </w:r>
      <w:r w:rsidRPr="004C13B2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</w:rPr>
        <w:t>Sm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b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</w:t>
      </w:r>
      <w:r w:rsidRPr="004C13B2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201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Pr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 xml:space="preserve">ent 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Stude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W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rk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/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Re</w:t>
      </w:r>
      <w:r w:rsidRPr="004C13B2">
        <w:rPr>
          <w:rFonts w:asciiTheme="minorHAnsi" w:hAnsiTheme="minorHAnsi" w:cstheme="minorHAnsi"/>
          <w:b/>
          <w:i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ep</w:t>
      </w:r>
      <w:r w:rsidRPr="004C13B2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4C13B2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b/>
          <w:i/>
          <w:sz w:val="22"/>
          <w:szCs w:val="22"/>
        </w:rPr>
        <w:t>st</w:t>
      </w:r>
    </w:p>
    <w:p w14:paraId="042AD2CB" w14:textId="77777777" w:rsidR="001C23CF" w:rsidRPr="004C13B2" w:rsidRDefault="002B745E">
      <w:pPr>
        <w:spacing w:line="240" w:lineRule="exact"/>
        <w:ind w:left="297" w:right="74" w:hanging="180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 xml:space="preserve">•  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nswer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i-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4C13B2">
        <w:rPr>
          <w:rFonts w:asciiTheme="minorHAnsi" w:hAnsiTheme="minorHAnsi" w:cstheme="minorHAnsi"/>
          <w:sz w:val="22"/>
          <w:szCs w:val="22"/>
        </w:rPr>
        <w:t>ne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pho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em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 xml:space="preserve">and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eet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c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ude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;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z w:val="22"/>
          <w:szCs w:val="22"/>
        </w:rPr>
        <w:t>ched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app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en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or 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hAnsiTheme="minorHAnsi" w:cstheme="minorHAnsi"/>
          <w:sz w:val="22"/>
          <w:szCs w:val="22"/>
        </w:rPr>
        <w:t>pe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 xml:space="preserve">son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d co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sp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l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4C13B2">
        <w:rPr>
          <w:rFonts w:asciiTheme="minorHAnsi" w:hAnsiTheme="minorHAnsi" w:cstheme="minorHAnsi"/>
          <w:sz w:val="22"/>
          <w:szCs w:val="22"/>
        </w:rPr>
        <w:t>ec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s</w:t>
      </w:r>
    </w:p>
    <w:p w14:paraId="79E5688B" w14:textId="77777777" w:rsidR="001C23CF" w:rsidRPr="004C13B2" w:rsidRDefault="001C23CF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0E8A28A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B086B0" w14:textId="77777777" w:rsidR="001C23CF" w:rsidRPr="004C13B2" w:rsidRDefault="002B745E">
      <w:pPr>
        <w:tabs>
          <w:tab w:val="left" w:pos="10180"/>
        </w:tabs>
        <w:ind w:left="117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SK</w:t>
      </w:r>
      <w:r w:rsidRPr="004C13B2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ILLS  a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d  IN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4C13B2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S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TS </w:t>
      </w:r>
      <w:r w:rsidRPr="004C13B2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3A2BDFD6" w14:textId="77777777" w:rsidR="001C23CF" w:rsidRPr="004C13B2" w:rsidRDefault="002B745E">
      <w:pPr>
        <w:spacing w:before="16"/>
        <w:ind w:left="117" w:right="6903"/>
        <w:rPr>
          <w:rFonts w:asciiTheme="minorHAnsi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t>Exce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hAnsiTheme="minorHAnsi" w:cstheme="minorHAnsi"/>
          <w:sz w:val="22"/>
          <w:szCs w:val="22"/>
        </w:rPr>
        <w:t>oo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be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hAnsiTheme="minorHAnsi" w:cstheme="minorHAnsi"/>
          <w:sz w:val="22"/>
          <w:szCs w:val="22"/>
        </w:rPr>
        <w:t>he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ca, 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hAnsiTheme="minorHAnsi" w:cstheme="minorHAnsi"/>
          <w:sz w:val="22"/>
          <w:szCs w:val="22"/>
        </w:rPr>
        <w:t>SS Flu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hAnsiTheme="minorHAnsi" w:cstheme="minorHAnsi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F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hAnsiTheme="minorHAnsi" w:cstheme="minorHAnsi"/>
          <w:sz w:val="22"/>
          <w:szCs w:val="22"/>
        </w:rPr>
        <w:t>ench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z w:val="22"/>
          <w:szCs w:val="22"/>
        </w:rPr>
        <w:t>and G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hAnsiTheme="minorHAnsi" w:cstheme="minorHAnsi"/>
          <w:sz w:val="22"/>
          <w:szCs w:val="22"/>
        </w:rPr>
        <w:t>an</w:t>
      </w:r>
    </w:p>
    <w:p w14:paraId="4036DCAC" w14:textId="77777777" w:rsidR="001C23CF" w:rsidRPr="004C13B2" w:rsidRDefault="002B745E">
      <w:pPr>
        <w:spacing w:line="240" w:lineRule="exact"/>
        <w:ind w:left="117"/>
        <w:rPr>
          <w:rFonts w:asciiTheme="minorHAnsi" w:hAnsiTheme="minorHAnsi" w:cstheme="minorHAnsi"/>
          <w:sz w:val="22"/>
          <w:szCs w:val="22"/>
        </w:rPr>
        <w:sectPr w:rsidR="001C23CF" w:rsidRPr="004C13B2">
          <w:pgSz w:w="12240" w:h="15840"/>
          <w:pgMar w:top="1000" w:right="860" w:bottom="280" w:left="860" w:header="0" w:footer="645" w:gutter="0"/>
          <w:cols w:space="720"/>
        </w:sectPr>
      </w:pPr>
      <w:r w:rsidRPr="004C13B2">
        <w:rPr>
          <w:rFonts w:asciiTheme="minorHAnsi" w:hAnsiTheme="minorHAnsi" w:cstheme="minorHAnsi"/>
          <w:sz w:val="22"/>
          <w:szCs w:val="22"/>
        </w:rPr>
        <w:t>E</w:t>
      </w:r>
      <w:r w:rsidRPr="004C13B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4C13B2">
        <w:rPr>
          <w:rFonts w:asciiTheme="minorHAnsi" w:hAnsiTheme="minorHAnsi" w:cstheme="minorHAnsi"/>
          <w:sz w:val="22"/>
          <w:szCs w:val="22"/>
        </w:rPr>
        <w:t>oy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4C13B2">
        <w:rPr>
          <w:rFonts w:asciiTheme="minorHAnsi" w:hAnsiTheme="minorHAnsi" w:cstheme="minorHAnsi"/>
          <w:sz w:val="22"/>
          <w:szCs w:val="22"/>
        </w:rPr>
        <w:t>o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4C13B2">
        <w:rPr>
          <w:rFonts w:asciiTheme="minorHAns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hAnsiTheme="minorHAnsi" w:cstheme="minorHAnsi"/>
          <w:sz w:val="22"/>
          <w:szCs w:val="22"/>
        </w:rPr>
        <w:t>nn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hAnsiTheme="minorHAnsi" w:cstheme="minorHAnsi"/>
          <w:sz w:val="22"/>
          <w:szCs w:val="22"/>
        </w:rPr>
        <w:t>nd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hAnsiTheme="minorHAnsi" w:cstheme="minorHAnsi"/>
          <w:sz w:val="22"/>
          <w:szCs w:val="22"/>
        </w:rPr>
        <w:t>u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on coo</w:t>
      </w:r>
      <w:r w:rsidRPr="004C13B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hAnsiTheme="minorHAnsi" w:cstheme="minorHAnsi"/>
          <w:sz w:val="22"/>
          <w:szCs w:val="22"/>
        </w:rPr>
        <w:t>ng</w:t>
      </w:r>
    </w:p>
    <w:p w14:paraId="13BC9AB6" w14:textId="77777777" w:rsidR="001C23CF" w:rsidRPr="004C13B2" w:rsidRDefault="002B745E">
      <w:pPr>
        <w:spacing w:before="61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lastRenderedPageBreak/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458804FE" w14:textId="77777777" w:rsidR="001C23CF" w:rsidRPr="004C13B2" w:rsidRDefault="002B745E">
      <w:pPr>
        <w:spacing w:before="8" w:line="520" w:lineRule="atLeast"/>
        <w:ind w:left="104" w:right="11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ciat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is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area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pr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fess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 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edent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ract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ers.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w:</w:t>
      </w:r>
    </w:p>
    <w:p w14:paraId="0E346C0D" w14:textId="77777777" w:rsidR="001C23CF" w:rsidRPr="004C13B2" w:rsidRDefault="002B745E">
      <w:pPr>
        <w:ind w:left="104" w:right="2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This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ject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pro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h 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ty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rvi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its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ecut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activities.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all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no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 pa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tners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assista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p 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ces,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eren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writ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all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0C21F828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E39CA4F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Resp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s:</w:t>
      </w:r>
    </w:p>
    <w:p w14:paraId="5A12FFE1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 di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5EF4A02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ss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 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r:</w:t>
      </w:r>
    </w:p>
    <w:p w14:paraId="67F6FE73" w14:textId="77777777" w:rsidR="001C23CF" w:rsidRPr="004C13B2" w:rsidRDefault="002B745E">
      <w:pPr>
        <w:spacing w:line="260" w:lineRule="exact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writ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ciat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wsletters</w:t>
      </w:r>
      <w:r w:rsidRPr="004C13B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;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 Rep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s,</w:t>
      </w:r>
    </w:p>
    <w:p w14:paraId="098C65CF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eral 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A2A7C7B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•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pd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ebsi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7AF6630E" w14:textId="77777777" w:rsidR="001C23CF" w:rsidRPr="004C13B2" w:rsidRDefault="002B745E">
      <w:pPr>
        <w:ind w:left="104" w:right="9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•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Esta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rate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catio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racki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calen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ar.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elep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nqu</w:t>
      </w:r>
      <w:r w:rsidRPr="004C13B2">
        <w:rPr>
          <w:rFonts w:asciiTheme="minorHAnsi" w:eastAsia="Calibri" w:hAnsiTheme="minorHAnsi" w:cstheme="minorHAnsi"/>
          <w:sz w:val="22"/>
          <w:szCs w:val="22"/>
        </w:rPr>
        <w:t>ir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p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pub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</w:p>
    <w:p w14:paraId="59431143" w14:textId="77777777" w:rsidR="001C23CF" w:rsidRPr="004C13B2" w:rsidRDefault="002B745E">
      <w:pPr>
        <w:ind w:left="104" w:right="6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erar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ts;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-site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eral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lace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ent;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p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cki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FA16DF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14C598E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4C13B2">
        <w:rPr>
          <w:rFonts w:asciiTheme="minorHAnsi" w:eastAsia="Calibri" w:hAnsiTheme="minorHAnsi" w:cstheme="minorHAnsi"/>
          <w:sz w:val="22"/>
          <w:szCs w:val="22"/>
        </w:rPr>
        <w:t>ssess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4C13B2">
        <w:rPr>
          <w:rFonts w:asciiTheme="minorHAnsi" w:eastAsia="Calibri" w:hAnsiTheme="minorHAnsi" w:cstheme="minorHAnsi"/>
          <w:sz w:val="22"/>
          <w:szCs w:val="22"/>
        </w:rPr>
        <w:t>wing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09146FD6" w14:textId="77777777" w:rsidR="001C23CF" w:rsidRPr="004C13B2" w:rsidRDefault="002B745E">
      <w:pPr>
        <w:spacing w:line="260" w:lineRule="exact"/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•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Ex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ellent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 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01310A6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•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Experience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all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ft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Office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(Access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red)</w:t>
      </w:r>
    </w:p>
    <w:p w14:paraId="26729B14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•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Mu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 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expe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n a 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15B421F7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•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new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A87B016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•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Basic 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wiki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erience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prefer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</w:p>
    <w:p w14:paraId="027B0E0B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45D66B80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etit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sala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 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 be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ts.</w:t>
      </w:r>
    </w:p>
    <w:p w14:paraId="4DE6ED7C" w14:textId="77777777" w:rsidR="001C23CF" w:rsidRPr="004C13B2" w:rsidRDefault="002B745E">
      <w:pPr>
        <w:spacing w:before="7" w:line="520" w:lineRule="atLeast"/>
        <w:ind w:left="104" w:right="562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can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: Search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e:</w:t>
      </w:r>
      <w:r w:rsidRPr="004C13B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Assi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tant</w:t>
      </w:r>
    </w:p>
    <w:p w14:paraId="2F3192AD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ciat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1BD4CE84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z w:val="22"/>
          <w:szCs w:val="22"/>
        </w:rPr>
        <w:t>9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leasa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et</w:t>
      </w:r>
    </w:p>
    <w:p w14:paraId="4E03655C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Amhers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7354583B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5C9B929" w14:textId="77777777" w:rsidR="001C23CF" w:rsidRPr="004C13B2" w:rsidRDefault="002B745E">
      <w:pPr>
        <w:ind w:left="104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1000" w:right="1220" w:bottom="280" w:left="1120" w:header="0" w:footer="645" w:gutter="0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</w:rPr>
        <w:t>Resu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22">
        <w:r w:rsidRPr="004C13B2">
          <w:rPr>
            <w:rFonts w:asciiTheme="minorHAnsi" w:eastAsia="Calibri" w:hAnsiTheme="minorHAnsi" w:cstheme="minorHAnsi"/>
            <w:sz w:val="22"/>
            <w:szCs w:val="22"/>
          </w:rPr>
          <w:t xml:space="preserve">to 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eti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ng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@ca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i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a.org.</w:t>
        </w:r>
      </w:hyperlink>
    </w:p>
    <w:p w14:paraId="26D118C3" w14:textId="77777777" w:rsidR="001C23CF" w:rsidRPr="004C13B2" w:rsidRDefault="002B745E">
      <w:pPr>
        <w:spacing w:before="59" w:line="36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lastRenderedPageBreak/>
        <w:pict w14:anchorId="05662EA6">
          <v:group id="_x0000_s1027" style="position:absolute;left:0;text-align:left;margin-left:64.75pt;margin-top:19.55pt;width:460.05pt;height:1.8pt;z-index:-1446;mso-position-horizontal-relative:page" coordorigin="1295,391" coordsize="9201,36">
            <v:shape id="_x0000_s1029" style="position:absolute;left:1313;top:409;width:9166;height:0" coordorigin="1313,409" coordsize="9166,0" path="m1313,409r9165,e" filled="f" strokeweight="1.78pt">
              <v:path arrowok="t"/>
            </v:shape>
            <v:shape id="_x0000_s1028" style="position:absolute;left:9235;top:408;width:1243;height:0" coordorigin="9235,408" coordsize="1243,0" path="m9235,408r1243,e" filled="f" strokeweight=".50111mm">
              <v:path arrowok="t"/>
            </v:shape>
            <w10:wrap anchorx="page"/>
          </v:group>
        </w:pic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Z</w:t>
      </w:r>
      <w:r w:rsidRPr="004C13B2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b/>
          <w:spacing w:val="4"/>
          <w:w w:val="102"/>
          <w:position w:val="-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b/>
          <w:spacing w:val="-2"/>
          <w:w w:val="103"/>
          <w:position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</w:rPr>
        <w:t>H</w:t>
      </w:r>
    </w:p>
    <w:p w14:paraId="3EAFB387" w14:textId="77777777" w:rsidR="001C23CF" w:rsidRPr="004C13B2" w:rsidRDefault="001C23C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5870ED7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515546" w14:textId="77777777" w:rsidR="001C23CF" w:rsidRPr="004C13B2" w:rsidRDefault="002B745E">
      <w:pPr>
        <w:spacing w:before="32"/>
        <w:ind w:left="5783" w:right="118" w:hanging="1025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7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4C13B2">
        <w:rPr>
          <w:rFonts w:asciiTheme="minorHAnsi" w:eastAsia="Arial" w:hAnsiTheme="minorHAnsi" w:cstheme="minorHAnsi"/>
          <w:sz w:val="22"/>
          <w:szCs w:val="22"/>
        </w:rPr>
        <w:t>2 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rr</w:t>
      </w:r>
      <w:r w:rsidRPr="004C13B2">
        <w:rPr>
          <w:rFonts w:asciiTheme="minorHAnsi" w:eastAsia="Arial" w:hAnsiTheme="minorHAnsi" w:cstheme="minorHAnsi"/>
          <w:sz w:val="22"/>
          <w:szCs w:val="22"/>
        </w:rPr>
        <w:t>ac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 0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C13B2">
        <w:rPr>
          <w:rFonts w:asciiTheme="minorHAnsi" w:eastAsia="Arial" w:hAnsiTheme="minorHAnsi" w:cstheme="minorHAnsi"/>
          <w:sz w:val="22"/>
          <w:szCs w:val="22"/>
        </w:rPr>
        <w:t>4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z w:val="22"/>
          <w:szCs w:val="22"/>
        </w:rPr>
        <w:t>3)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3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Arial" w:hAnsiTheme="minorHAnsi" w:cstheme="minorHAnsi"/>
          <w:sz w:val="22"/>
          <w:szCs w:val="22"/>
        </w:rPr>
        <w:t>4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21 </w:t>
      </w:r>
      <w:r w:rsidRPr="004C13B2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hyperlink r:id="rId23">
        <w:r w:rsidRPr="004C13B2">
          <w:rPr>
            <w:rFonts w:asciiTheme="minorHAnsi" w:eastAsia="Arial" w:hAnsiTheme="minorHAnsi" w:cstheme="minorHAnsi"/>
            <w:sz w:val="22"/>
            <w:szCs w:val="22"/>
          </w:rPr>
          <w:t>ss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4C13B2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4C13B2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4C13B2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4C13B2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4C13B2">
          <w:rPr>
            <w:rFonts w:asciiTheme="minorHAnsi" w:eastAsia="Arial" w:hAnsiTheme="minorHAnsi" w:cstheme="minorHAnsi"/>
            <w:sz w:val="22"/>
            <w:szCs w:val="22"/>
          </w:rPr>
          <w:t>u</w:t>
        </w:r>
      </w:hyperlink>
    </w:p>
    <w:p w14:paraId="20415259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00D3BD" w14:textId="77777777" w:rsidR="001C23CF" w:rsidRPr="004C13B2" w:rsidRDefault="001C23C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0BC79E01" w14:textId="77777777" w:rsidR="001C23CF" w:rsidRPr="004C13B2" w:rsidRDefault="002B745E">
      <w:pPr>
        <w:spacing w:before="32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</w:p>
    <w:p w14:paraId="04054384" w14:textId="77777777" w:rsidR="001C23CF" w:rsidRPr="004C13B2" w:rsidRDefault="002B745E">
      <w:pPr>
        <w:spacing w:line="24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om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z w:val="22"/>
          <w:szCs w:val="22"/>
        </w:rPr>
        <w:t>cati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ns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ch C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ee</w:t>
      </w:r>
    </w:p>
    <w:p w14:paraId="58FBC670" w14:textId="77777777" w:rsidR="001C23CF" w:rsidRPr="004C13B2" w:rsidRDefault="002B745E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ssoc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DF8AC53" w14:textId="77777777" w:rsidR="001C23CF" w:rsidRPr="004C13B2" w:rsidRDefault="002B745E">
      <w:pPr>
        <w:spacing w:line="24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29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</w:p>
    <w:p w14:paraId="57F7CCBC" w14:textId="77777777" w:rsidR="001C23CF" w:rsidRPr="004C13B2" w:rsidRDefault="002B745E">
      <w:pPr>
        <w:spacing w:before="1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 0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</w:p>
    <w:p w14:paraId="5876274E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CEC177" w14:textId="77777777" w:rsidR="001C23CF" w:rsidRPr="004C13B2" w:rsidRDefault="001C23CF">
      <w:pPr>
        <w:spacing w:before="20" w:line="200" w:lineRule="exact"/>
        <w:rPr>
          <w:rFonts w:asciiTheme="minorHAnsi" w:hAnsiTheme="minorHAnsi" w:cstheme="minorHAnsi"/>
          <w:sz w:val="22"/>
          <w:szCs w:val="22"/>
        </w:rPr>
      </w:pPr>
    </w:p>
    <w:p w14:paraId="61E0BBCF" w14:textId="77777777" w:rsidR="001C23CF" w:rsidRPr="004C13B2" w:rsidRDefault="002B745E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bruary 3, 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16</w:t>
      </w:r>
    </w:p>
    <w:p w14:paraId="0591DC47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7BC4EBC" w14:textId="77777777" w:rsidR="001C23CF" w:rsidRPr="004C13B2" w:rsidRDefault="002B745E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s.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4C13B2">
        <w:rPr>
          <w:rFonts w:asciiTheme="minorHAnsi" w:eastAsia="Arial" w:hAnsiTheme="minorHAnsi" w:cstheme="minorHAnsi"/>
          <w:sz w:val="22"/>
          <w:szCs w:val="22"/>
        </w:rPr>
        <w:t>:</w:t>
      </w:r>
    </w:p>
    <w:p w14:paraId="1E254BF4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7DF9853" w14:textId="77777777" w:rsidR="001C23CF" w:rsidRPr="004C13B2" w:rsidRDefault="002B745E">
      <w:pPr>
        <w:ind w:left="113" w:right="64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ou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sp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wi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z w:val="22"/>
          <w:szCs w:val="22"/>
        </w:rPr>
        <w:t>cati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ns Ass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ast Fri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.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4C13B2">
        <w:rPr>
          <w:rFonts w:asciiTheme="minorHAnsi" w:eastAsia="Arial" w:hAnsiTheme="minorHAnsi" w:cstheme="minorHAnsi"/>
          <w:sz w:val="22"/>
          <w:szCs w:val="22"/>
        </w:rPr>
        <w:t>er 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ari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 abo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ou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4C13B2">
        <w:rPr>
          <w:rFonts w:asciiTheme="minorHAnsi" w:eastAsia="Arial" w:hAnsiTheme="minorHAnsi" w:cstheme="minorHAnsi"/>
          <w:sz w:val="22"/>
          <w:szCs w:val="22"/>
        </w:rPr>
        <w:t>om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Ju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C13B2">
        <w:rPr>
          <w:rFonts w:asciiTheme="minorHAnsi" w:eastAsia="Arial" w:hAnsiTheme="minorHAnsi" w:cstheme="minorHAnsi"/>
          <w:sz w:val="22"/>
          <w:szCs w:val="22"/>
        </w:rPr>
        <w:t>a Jimenez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ho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nte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ast sum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en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ore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t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.</w:t>
      </w:r>
      <w:r w:rsidRPr="004C13B2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z w:val="22"/>
          <w:szCs w:val="22"/>
        </w:rPr>
        <w:t>cati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n and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kground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z w:val="22"/>
          <w:szCs w:val="22"/>
        </w:rPr>
        <w:t>eti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 I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g con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E362F8" w14:textId="77777777" w:rsidR="001C23CF" w:rsidRPr="004C13B2" w:rsidRDefault="001C23C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958B47C" w14:textId="77777777" w:rsidR="001C23CF" w:rsidRPr="004C13B2" w:rsidRDefault="002B745E">
      <w:pPr>
        <w:spacing w:line="240" w:lineRule="exact"/>
        <w:ind w:left="113" w:right="711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 a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ack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cord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4C13B2">
        <w:rPr>
          <w:rFonts w:asciiTheme="minorHAnsi" w:eastAsia="Arial" w:hAnsiTheme="minorHAnsi" w:cstheme="minorHAnsi"/>
          <w:sz w:val="22"/>
          <w:szCs w:val="22"/>
        </w:rPr>
        <w:t>ecti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 co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z w:val="22"/>
          <w:szCs w:val="22"/>
        </w:rPr>
        <w:t>cati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pub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y 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amp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e:</w:t>
      </w:r>
    </w:p>
    <w:p w14:paraId="0B10E493" w14:textId="77777777" w:rsidR="001C23CF" w:rsidRPr="004C13B2" w:rsidRDefault="001C23C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21D819E" w14:textId="77777777" w:rsidR="001C23CF" w:rsidRPr="004C13B2" w:rsidRDefault="002B745E">
      <w:pPr>
        <w:tabs>
          <w:tab w:val="left" w:pos="460"/>
        </w:tabs>
        <w:ind w:left="473" w:right="303" w:hanging="360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Arial" w:hAnsiTheme="minorHAnsi" w:cstheme="minorHAnsi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l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ch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omen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sh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p co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erence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 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ef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C13B2">
        <w:rPr>
          <w:rFonts w:asciiTheme="minorHAnsi" w:eastAsia="Arial" w:hAnsiTheme="minorHAnsi" w:cstheme="minorHAnsi"/>
          <w:sz w:val="22"/>
          <w:szCs w:val="22"/>
        </w:rPr>
        <w:t>ncreased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nce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by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6102564D" w14:textId="77777777" w:rsidR="001C23CF" w:rsidRPr="004C13B2" w:rsidRDefault="001C23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1B5A1E3" w14:textId="77777777" w:rsidR="001C23CF" w:rsidRPr="004C13B2" w:rsidRDefault="002B745E">
      <w:pPr>
        <w:tabs>
          <w:tab w:val="left" w:pos="460"/>
        </w:tabs>
        <w:ind w:left="473" w:right="194" w:hanging="360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ated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nta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pro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oti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l co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ac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t 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sure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0105A1B" w14:textId="77777777" w:rsidR="001C23CF" w:rsidRPr="004C13B2" w:rsidRDefault="001C23C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E5D9314" w14:textId="77777777" w:rsidR="001C23CF" w:rsidRPr="004C13B2" w:rsidRDefault="002B745E">
      <w:pPr>
        <w:tabs>
          <w:tab w:val="left" w:pos="460"/>
        </w:tabs>
        <w:spacing w:line="240" w:lineRule="exact"/>
        <w:ind w:left="473" w:right="193" w:hanging="360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ast s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r I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ed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ch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CNN’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a.</w:t>
      </w:r>
    </w:p>
    <w:p w14:paraId="56E034DD" w14:textId="77777777" w:rsidR="001C23CF" w:rsidRPr="004C13B2" w:rsidRDefault="001C23C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258F0E0" w14:textId="77777777" w:rsidR="001C23CF" w:rsidRPr="004C13B2" w:rsidRDefault="002B745E">
      <w:pPr>
        <w:spacing w:line="240" w:lineRule="exact"/>
        <w:ind w:left="113" w:right="62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 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ure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ce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ce and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as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pr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ess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al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, 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cu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arly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omen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nc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.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al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t at a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omen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“</w:t>
      </w:r>
      <w:r w:rsidRPr="004C13B2">
        <w:rPr>
          <w:rFonts w:asciiTheme="minorHAnsi" w:eastAsia="Arial" w:hAnsiTheme="minorHAnsi" w:cstheme="minorHAnsi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0</w:t>
      </w:r>
    </w:p>
    <w:p w14:paraId="591DC579" w14:textId="77777777" w:rsidR="001C23CF" w:rsidRPr="004C13B2" w:rsidRDefault="002B745E">
      <w:pPr>
        <w:spacing w:line="240" w:lineRule="exact"/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en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e 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” sc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ars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ss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om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662D95C9" w14:textId="77777777" w:rsidR="001C23CF" w:rsidRPr="004C13B2" w:rsidRDefault="002B745E">
      <w:pPr>
        <w:spacing w:before="4" w:line="240" w:lineRule="exact"/>
        <w:ind w:left="113" w:right="153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an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ncreas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comp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ex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est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dsc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pe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emo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ar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ers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r 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7DD83042" w14:textId="77777777" w:rsidR="001C23CF" w:rsidRPr="004C13B2" w:rsidRDefault="001C23C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9C057EC" w14:textId="77777777" w:rsidR="001C23CF" w:rsidRPr="004C13B2" w:rsidRDefault="002B745E">
      <w:pPr>
        <w:ind w:left="113" w:right="39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ard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 supp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C13B2">
        <w:rPr>
          <w:rFonts w:asciiTheme="minorHAnsi" w:eastAsia="Arial" w:hAnsiTheme="minorHAnsi" w:cstheme="minorHAnsi"/>
          <w:sz w:val="22"/>
          <w:szCs w:val="22"/>
        </w:rPr>
        <w:t>ng pro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C13B2">
        <w:rPr>
          <w:rFonts w:asciiTheme="minorHAnsi" w:eastAsia="Arial" w:hAnsiTheme="minorHAnsi" w:cstheme="minorHAnsi"/>
          <w:sz w:val="22"/>
          <w:szCs w:val="22"/>
        </w:rPr>
        <w:t>e 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ce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al custo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r ser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ce.  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4C13B2">
        <w:rPr>
          <w:rFonts w:asciiTheme="minorHAnsi" w:eastAsia="Arial" w:hAnsiTheme="minorHAnsi" w:cstheme="minorHAnsi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4C13B2">
        <w:rPr>
          <w:rFonts w:asciiTheme="minorHAnsi" w:eastAsia="Arial" w:hAnsiTheme="minorHAnsi" w:cstheme="minorHAnsi"/>
          <w:sz w:val="22"/>
          <w:szCs w:val="22"/>
        </w:rPr>
        <w:t>e at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r co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 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scuss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4C13B2">
        <w:rPr>
          <w:rFonts w:asciiTheme="minorHAnsi" w:eastAsia="Arial" w:hAnsiTheme="minorHAnsi" w:cstheme="minorHAnsi"/>
          <w:sz w:val="22"/>
          <w:szCs w:val="22"/>
        </w:rPr>
        <w:t>nte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mm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z w:val="22"/>
          <w:szCs w:val="22"/>
        </w:rPr>
        <w:t>cati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ns Ass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,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ard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 he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om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.</w:t>
      </w:r>
    </w:p>
    <w:p w14:paraId="12F9F3FF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122966" w14:textId="77777777" w:rsidR="001C23CF" w:rsidRPr="004C13B2" w:rsidRDefault="001C23C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5CAE487" w14:textId="77777777" w:rsidR="001C23CF" w:rsidRPr="004C13B2" w:rsidRDefault="002B745E">
      <w:pPr>
        <w:spacing w:line="398" w:lineRule="auto"/>
        <w:ind w:left="113" w:right="8061"/>
        <w:rPr>
          <w:rFonts w:asciiTheme="minorHAnsi" w:eastAsia="Arial" w:hAnsiTheme="minorHAnsi" w:cstheme="minorHAnsi"/>
          <w:sz w:val="22"/>
          <w:szCs w:val="22"/>
        </w:rPr>
        <w:sectPr w:rsidR="001C23CF" w:rsidRPr="004C13B2">
          <w:pgSz w:w="12240" w:h="15840"/>
          <w:pgMar w:top="1400" w:right="1580" w:bottom="280" w:left="1200" w:header="0" w:footer="645" w:gutter="0"/>
          <w:cols w:space="720"/>
        </w:sectPr>
      </w:pP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4C13B2">
        <w:rPr>
          <w:rFonts w:asciiTheme="minorHAnsi" w:eastAsia="Arial" w:hAnsiTheme="minorHAnsi" w:cstheme="minorHAnsi"/>
          <w:sz w:val="22"/>
          <w:szCs w:val="22"/>
        </w:rPr>
        <w:t>nc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4C13B2">
        <w:rPr>
          <w:rFonts w:asciiTheme="minorHAnsi" w:eastAsia="Arial" w:hAnsiTheme="minorHAnsi" w:cstheme="minorHAnsi"/>
          <w:sz w:val="22"/>
          <w:szCs w:val="22"/>
        </w:rPr>
        <w:t>an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</w:p>
    <w:p w14:paraId="13ADEAE8" w14:textId="77777777" w:rsidR="001C23CF" w:rsidRPr="004C13B2" w:rsidRDefault="002B745E">
      <w:pPr>
        <w:tabs>
          <w:tab w:val="left" w:pos="9460"/>
        </w:tabs>
        <w:spacing w:before="49" w:line="36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val="thick" w:color="000000"/>
        </w:rPr>
        <w:lastRenderedPageBreak/>
        <w:t xml:space="preserve"> S</w:t>
      </w:r>
      <w:r w:rsidRPr="004C13B2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UZ</w:t>
      </w:r>
      <w:r w:rsidRPr="004C13B2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8"/>
          <w:w w:val="102"/>
          <w:position w:val="-1"/>
          <w:sz w:val="22"/>
          <w:szCs w:val="22"/>
          <w:u w:val="thick" w:color="000000"/>
        </w:rPr>
        <w:t>A</w:t>
      </w:r>
      <w:r w:rsidRPr="004C13B2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 xml:space="preserve">N </w:t>
      </w:r>
      <w:r w:rsidRPr="004C13B2">
        <w:rPr>
          <w:rFonts w:asciiTheme="minorHAnsi" w:eastAsia="Arial" w:hAnsiTheme="minorHAnsi" w:cstheme="minorHAnsi"/>
          <w:b/>
          <w:spacing w:val="16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w w:val="99"/>
          <w:position w:val="-1"/>
          <w:sz w:val="22"/>
          <w:szCs w:val="22"/>
          <w:u w:val="thick" w:color="000000"/>
        </w:rPr>
        <w:t>S</w:t>
      </w:r>
      <w:r w:rsidRPr="004C13B2">
        <w:rPr>
          <w:rFonts w:asciiTheme="minorHAnsi" w:eastAsia="Arial" w:hAnsiTheme="minorHAnsi" w:cstheme="minorHAnsi"/>
          <w:b/>
          <w:spacing w:val="1"/>
          <w:w w:val="99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M</w:t>
      </w:r>
      <w:r w:rsidRPr="004C13B2">
        <w:rPr>
          <w:rFonts w:asciiTheme="minorHAnsi" w:eastAsia="Arial" w:hAnsiTheme="minorHAnsi" w:cstheme="minorHAnsi"/>
          <w:b/>
          <w:spacing w:val="4"/>
          <w:w w:val="102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2"/>
          <w:w w:val="103"/>
          <w:position w:val="-1"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>T</w:t>
      </w:r>
      <w:r w:rsidRPr="004C13B2">
        <w:rPr>
          <w:rFonts w:asciiTheme="minorHAnsi" w:eastAsia="Arial" w:hAnsiTheme="minorHAnsi" w:cstheme="minorHAnsi"/>
          <w:b/>
          <w:spacing w:val="1"/>
          <w:w w:val="102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thick" w:color="000000"/>
        </w:rPr>
        <w:t xml:space="preserve">H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12199449" w14:textId="77777777" w:rsidR="001C23CF" w:rsidRPr="004C13B2" w:rsidRDefault="001C23CF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A5A6B5D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D5CD7C" w14:textId="77777777" w:rsidR="001C23CF" w:rsidRPr="004C13B2" w:rsidRDefault="002B745E">
      <w:pPr>
        <w:spacing w:before="32"/>
        <w:ind w:left="6019" w:right="79" w:hanging="1046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7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erg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ac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 0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4C13B2">
        <w:rPr>
          <w:rFonts w:asciiTheme="minorHAnsi" w:eastAsia="Arial" w:hAnsiTheme="minorHAnsi" w:cstheme="minorHAnsi"/>
          <w:sz w:val="22"/>
          <w:szCs w:val="22"/>
        </w:rPr>
        <w:t>4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z w:val="22"/>
          <w:szCs w:val="22"/>
        </w:rPr>
        <w:t>3)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3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4C13B2">
        <w:rPr>
          <w:rFonts w:asciiTheme="minorHAnsi" w:eastAsia="Arial" w:hAnsiTheme="minorHAnsi" w:cstheme="minorHAnsi"/>
          <w:sz w:val="22"/>
          <w:szCs w:val="22"/>
        </w:rPr>
        <w:t>4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21 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hyperlink r:id="rId24">
        <w:r w:rsidRPr="004C13B2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4C13B2">
          <w:rPr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4C13B2">
          <w:rPr>
            <w:rFonts w:asciiTheme="minorHAnsi" w:eastAsia="Arial" w:hAnsiTheme="minorHAnsi" w:cstheme="minorHAnsi"/>
            <w:spacing w:val="-3"/>
            <w:sz w:val="22"/>
            <w:szCs w:val="22"/>
          </w:rPr>
          <w:t>h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4C13B2">
          <w:rPr>
            <w:rFonts w:asciiTheme="minorHAnsi" w:eastAsia="Arial" w:hAnsiTheme="minorHAnsi" w:cstheme="minorHAnsi"/>
            <w:sz w:val="22"/>
            <w:szCs w:val="22"/>
          </w:rPr>
          <w:t>s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</w:rPr>
          <w:t>i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4C13B2">
          <w:rPr>
            <w:rFonts w:asciiTheme="minorHAnsi" w:eastAsia="Arial" w:hAnsiTheme="minorHAnsi" w:cstheme="minorHAnsi"/>
            <w:sz w:val="22"/>
            <w:szCs w:val="22"/>
          </w:rPr>
          <w:t>h.edu</w:t>
        </w:r>
      </w:hyperlink>
    </w:p>
    <w:p w14:paraId="1A39143F" w14:textId="77777777" w:rsidR="001C23CF" w:rsidRPr="004C13B2" w:rsidRDefault="001C23CF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1ACA74A7" w14:textId="77777777" w:rsidR="001C23CF" w:rsidRPr="004C13B2" w:rsidRDefault="002B745E">
      <w:pPr>
        <w:tabs>
          <w:tab w:val="left" w:pos="9460"/>
        </w:tabs>
        <w:spacing w:line="24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EDU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4C13B2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4C13B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N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63E9F43F" w14:textId="77777777" w:rsidR="001C23CF" w:rsidRPr="004C13B2" w:rsidRDefault="001C23C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14BFCF7" w14:textId="77777777" w:rsidR="001C23CF" w:rsidRPr="004C13B2" w:rsidRDefault="002B745E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 xml:space="preserve">e, 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rt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</w:p>
    <w:p w14:paraId="7B344EAB" w14:textId="77777777" w:rsidR="001C23CF" w:rsidRPr="004C13B2" w:rsidRDefault="002B745E">
      <w:pPr>
        <w:spacing w:before="4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ac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gree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16</w:t>
      </w:r>
    </w:p>
    <w:p w14:paraId="20BAE624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or: 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3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4C13B2">
        <w:rPr>
          <w:rFonts w:asciiTheme="minorHAnsi" w:eastAsia="Arial" w:hAnsiTheme="minorHAnsi" w:cstheme="minorHAnsi"/>
          <w:sz w:val="22"/>
          <w:szCs w:val="22"/>
        </w:rPr>
        <w:t>6</w:t>
      </w:r>
    </w:p>
    <w:p w14:paraId="3D1BBBD6" w14:textId="77777777" w:rsidR="001C23CF" w:rsidRPr="004C13B2" w:rsidRDefault="001C23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C01C287" w14:textId="77777777" w:rsidR="001C23CF" w:rsidRPr="004C13B2" w:rsidRDefault="002B745E">
      <w:pPr>
        <w:tabs>
          <w:tab w:val="left" w:pos="9460"/>
        </w:tabs>
        <w:spacing w:line="24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  <w:u w:val="thick" w:color="000000"/>
        </w:rPr>
        <w:t>M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UN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C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6"/>
          <w:position w:val="-1"/>
          <w:sz w:val="22"/>
          <w:szCs w:val="22"/>
          <w:u w:val="thick" w:color="000000"/>
        </w:rPr>
        <w:t>A</w:t>
      </w:r>
      <w:r w:rsidRPr="004C13B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N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S 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EXPER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ENC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E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1A90A151" w14:textId="77777777" w:rsidR="001C23CF" w:rsidRPr="004C13B2" w:rsidRDefault="001C23C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9896609" w14:textId="77777777" w:rsidR="001C23CF" w:rsidRPr="004C13B2" w:rsidRDefault="002B745E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nter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2"/>
          <w:sz w:val="22"/>
          <w:szCs w:val="22"/>
        </w:rPr>
        <w:t>J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un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-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15</w:t>
      </w:r>
    </w:p>
    <w:p w14:paraId="671C374A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CNN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</w:p>
    <w:p w14:paraId="408211C9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ora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 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upd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bs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 co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</w:p>
    <w:p w14:paraId="58F1282E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arched,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ote,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ny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</w:p>
    <w:p w14:paraId="369F5696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arch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nce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bus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ss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</w:p>
    <w:p w14:paraId="19C98539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arched and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k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e; 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4C13B2">
        <w:rPr>
          <w:rFonts w:asciiTheme="minorHAnsi" w:eastAsia="Arial" w:hAnsiTheme="minorHAnsi" w:cstheme="minorHAnsi"/>
          <w:sz w:val="22"/>
          <w:szCs w:val="22"/>
        </w:rPr>
        <w:t>ered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nto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ase</w:t>
      </w:r>
    </w:p>
    <w:p w14:paraId="63088F2E" w14:textId="77777777" w:rsidR="001C23CF" w:rsidRPr="004C13B2" w:rsidRDefault="001C23CF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A69CFBF" w14:textId="77777777" w:rsidR="001C23CF" w:rsidRPr="004C13B2" w:rsidRDefault="002B745E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nter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12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-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15</w:t>
      </w:r>
    </w:p>
    <w:p w14:paraId="2853ABC7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C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 xml:space="preserve">at 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 xml:space="preserve">h 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ll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pto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</w:p>
    <w:p w14:paraId="2CF1BF85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ote,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ed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eri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</w:p>
    <w:p w14:paraId="514D1D11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ch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e po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poe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nwi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;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</w:p>
    <w:p w14:paraId="16610785" w14:textId="77777777" w:rsidR="001C23CF" w:rsidRPr="004C13B2" w:rsidRDefault="002B745E">
      <w:pPr>
        <w:spacing w:line="240" w:lineRule="exact"/>
        <w:ind w:left="430" w:right="178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 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ect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r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ac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</w:p>
    <w:p w14:paraId="236A33D6" w14:textId="77777777" w:rsidR="001C23CF" w:rsidRPr="004C13B2" w:rsidRDefault="001C23CF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3C536D43" w14:textId="77777777" w:rsidR="001C23CF" w:rsidRPr="004C13B2" w:rsidRDefault="002B745E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olunteer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C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-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ay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14</w:t>
      </w:r>
    </w:p>
    <w:p w14:paraId="679378FB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i/>
          <w:spacing w:val="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4C13B2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n Bus</w:t>
      </w:r>
      <w:r w:rsidRPr="004C13B2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ss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sh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p C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nf</w:t>
      </w:r>
      <w:r w:rsidRPr="004C13B2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</w:p>
    <w:p w14:paraId="1F9526A1" w14:textId="77777777" w:rsidR="001C23CF" w:rsidRPr="004C13B2" w:rsidRDefault="002B745E">
      <w:pPr>
        <w:tabs>
          <w:tab w:val="left" w:pos="460"/>
        </w:tabs>
        <w:spacing w:before="6" w:line="240" w:lineRule="exact"/>
        <w:ind w:left="467" w:right="875" w:hanging="360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 and 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ec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campa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+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4C13B2">
        <w:rPr>
          <w:rFonts w:asciiTheme="minorHAnsi" w:eastAsia="Arial" w:hAnsiTheme="minorHAnsi" w:cstheme="minorHAnsi"/>
          <w:sz w:val="22"/>
          <w:szCs w:val="22"/>
        </w:rPr>
        <w:t>ati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ns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hro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ew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;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es i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nce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1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4C13B2">
        <w:rPr>
          <w:rFonts w:asciiTheme="minorHAnsi" w:eastAsia="Arial" w:hAnsiTheme="minorHAnsi" w:cstheme="minorHAnsi"/>
          <w:sz w:val="22"/>
          <w:szCs w:val="22"/>
        </w:rPr>
        <w:t>%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4C13B2">
        <w:rPr>
          <w:rFonts w:asciiTheme="minorHAnsi" w:eastAsia="Arial" w:hAnsiTheme="minorHAnsi" w:cstheme="minorHAnsi"/>
          <w:sz w:val="22"/>
          <w:szCs w:val="22"/>
        </w:rPr>
        <w:t>om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</w:p>
    <w:p w14:paraId="37F7A21D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 us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er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(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 xml:space="preserve"> </w:t>
      </w:r>
      <w:hyperlink r:id="rId25"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htt</w:t>
        </w:r>
        <w:r w:rsidRPr="004C13B2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p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: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/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/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ww</w:t>
        </w:r>
        <w:r w:rsidRPr="004C13B2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w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.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sm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i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t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h.ed</w:t>
        </w:r>
        <w:r w:rsidRPr="004C13B2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u</w:t>
        </w:r>
        <w:r w:rsidRPr="004C13B2">
          <w:rPr>
            <w:rFonts w:asciiTheme="minorHAnsi" w:eastAsia="Arial" w:hAnsiTheme="minorHAnsi" w:cstheme="minorHAnsi"/>
            <w:spacing w:val="-4"/>
            <w:sz w:val="22"/>
            <w:szCs w:val="22"/>
            <w:u w:val="single" w:color="000000"/>
          </w:rPr>
          <w:t>/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W</w:t>
        </w:r>
        <w:r w:rsidRPr="004C13B2">
          <w:rPr>
            <w:rFonts w:asciiTheme="minorHAnsi" w:eastAsia="Arial" w:hAnsiTheme="minorHAnsi" w:cstheme="minorHAnsi"/>
            <w:spacing w:val="7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pacing w:val="-5"/>
            <w:sz w:val="22"/>
            <w:szCs w:val="22"/>
            <w:u w:val="single" w:color="000000"/>
          </w:rPr>
          <w:t>o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m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e</w:t>
        </w:r>
        <w:r w:rsidRPr="004C13B2">
          <w:rPr>
            <w:rFonts w:asciiTheme="minorHAnsi" w:eastAsia="Arial" w:hAnsiTheme="minorHAnsi" w:cstheme="minorHAnsi"/>
            <w:spacing w:val="-1"/>
            <w:sz w:val="22"/>
            <w:szCs w:val="22"/>
            <w:u w:val="single" w:color="000000"/>
          </w:rPr>
          <w:t>n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/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co</w:t>
        </w:r>
        <w:r w:rsidRPr="004C13B2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n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f</w:t>
        </w:r>
        <w:r w:rsidRPr="004C13B2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00"/>
          </w:rPr>
          <w:t xml:space="preserve"> 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>ere</w:t>
        </w:r>
        <w:r w:rsidRPr="004C13B2">
          <w:rPr>
            <w:rFonts w:asciiTheme="minorHAnsi" w:eastAsia="Arial" w:hAnsiTheme="minorHAnsi" w:cstheme="minorHAnsi"/>
            <w:spacing w:val="-3"/>
            <w:sz w:val="22"/>
            <w:szCs w:val="22"/>
            <w:u w:val="single" w:color="000000"/>
          </w:rPr>
          <w:t>n</w:t>
        </w:r>
        <w:r w:rsidRPr="004C13B2">
          <w:rPr>
            <w:rFonts w:asciiTheme="minorHAnsi" w:eastAsia="Arial" w:hAnsiTheme="minorHAnsi" w:cstheme="minorHAnsi"/>
            <w:sz w:val="22"/>
            <w:szCs w:val="22"/>
            <w:u w:val="single" w:color="000000"/>
          </w:rPr>
          <w:t xml:space="preserve">ce/ </w:t>
        </w:r>
        <w:r w:rsidRPr="004C13B2">
          <w:rPr>
            <w:rFonts w:asciiTheme="minorHAnsi" w:eastAsia="Arial" w:hAnsiTheme="minorHAnsi" w:cstheme="minorHAnsi"/>
            <w:spacing w:val="-60"/>
            <w:sz w:val="22"/>
            <w:szCs w:val="22"/>
          </w:rPr>
          <w:t xml:space="preserve"> </w:t>
        </w:r>
        <w:r w:rsidRPr="004C13B2">
          <w:rPr>
            <w:rFonts w:asciiTheme="minorHAnsi" w:eastAsia="Arial" w:hAnsiTheme="minorHAnsi" w:cstheme="minorHAnsi"/>
            <w:sz w:val="22"/>
            <w:szCs w:val="22"/>
          </w:rPr>
          <w:t>)</w:t>
        </w:r>
      </w:hyperlink>
    </w:p>
    <w:p w14:paraId="32131225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 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co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erence 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ch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</w:p>
    <w:p w14:paraId="20ABE697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s’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otel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sch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50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p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7DB9FDD4" w14:textId="77777777" w:rsidR="001C23CF" w:rsidRPr="004C13B2" w:rsidRDefault="001C23C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34B9916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3CD08F" w14:textId="77777777" w:rsidR="001C23CF" w:rsidRPr="004C13B2" w:rsidRDefault="002B745E">
      <w:pPr>
        <w:tabs>
          <w:tab w:val="left" w:pos="9460"/>
        </w:tabs>
        <w:spacing w:line="257" w:lineRule="auto"/>
        <w:ind w:left="107" w:right="136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SUPP</w:t>
      </w:r>
      <w:r w:rsidRPr="004C13B2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O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4C13B2">
        <w:rPr>
          <w:rFonts w:asciiTheme="minorHAnsi" w:eastAsia="Arial" w:hAnsiTheme="minorHAnsi" w:cstheme="minorHAnsi"/>
          <w:b/>
          <w:spacing w:val="-3"/>
          <w:sz w:val="22"/>
          <w:szCs w:val="22"/>
          <w:u w:val="thick" w:color="000000"/>
        </w:rPr>
        <w:t>T</w:t>
      </w:r>
      <w:r w:rsidRPr="004C13B2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N</w:t>
      </w:r>
      <w:r w:rsidRPr="004C13B2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G </w:t>
      </w:r>
      <w:r w:rsidRPr="004C13B2">
        <w:rPr>
          <w:rFonts w:asciiTheme="minorHAnsi" w:eastAsia="Arial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EXPER</w:t>
      </w:r>
      <w:r w:rsidRPr="004C13B2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  <w:u w:val="thick" w:color="000000"/>
        </w:rPr>
        <w:t>ENC</w:t>
      </w:r>
      <w:r w:rsidRPr="004C13B2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 xml:space="preserve">E </w:t>
      </w:r>
      <w:r w:rsidRPr="004C13B2">
        <w:rPr>
          <w:rFonts w:asciiTheme="minorHAnsi" w:eastAsia="Arial" w:hAnsiTheme="minorHAnsi" w:cstheme="minorHAnsi"/>
          <w:b/>
          <w:sz w:val="22"/>
          <w:szCs w:val="22"/>
          <w:u w:val="thick" w:color="000000"/>
        </w:rPr>
        <w:tab/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rd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M</w:t>
      </w:r>
      <w:r w:rsidRPr="004C13B2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mbe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9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er</w:t>
      </w:r>
      <w:r w:rsidRPr="004C13B2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14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-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ay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15</w:t>
      </w:r>
    </w:p>
    <w:p w14:paraId="4619E98C" w14:textId="77777777" w:rsidR="001C23CF" w:rsidRPr="004C13B2" w:rsidRDefault="002B745E">
      <w:pPr>
        <w:spacing w:line="22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h C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oll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 xml:space="preserve">e 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Jud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 xml:space="preserve">al 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rd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or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</w:p>
    <w:p w14:paraId="6B217367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 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ed 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n 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 eth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cs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 co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at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</w:p>
    <w:p w14:paraId="7D55248F" w14:textId="77777777" w:rsidR="001C23CF" w:rsidRPr="004C13B2" w:rsidRDefault="001C23CF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466882C0" w14:textId="77777777" w:rsidR="001C23CF" w:rsidRPr="004C13B2" w:rsidRDefault="002B745E">
      <w:pPr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 xml:space="preserve">ce </w:t>
      </w:r>
      <w:r w:rsidRPr="004C13B2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b/>
          <w:sz w:val="22"/>
          <w:szCs w:val="22"/>
        </w:rPr>
        <w:t>stant,</w:t>
      </w:r>
      <w:r w:rsidRPr="004C13B2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er</w:t>
      </w:r>
      <w:r w:rsidRPr="004C13B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ec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r 2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Arial" w:hAnsiTheme="minorHAnsi" w:cstheme="minorHAnsi"/>
          <w:sz w:val="22"/>
          <w:szCs w:val="22"/>
        </w:rPr>
        <w:t>13</w:t>
      </w:r>
    </w:p>
    <w:p w14:paraId="326CE2E2" w14:textId="77777777" w:rsidR="001C23CF" w:rsidRPr="004C13B2" w:rsidRDefault="002B745E">
      <w:pPr>
        <w:spacing w:before="4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h C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oll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 S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ff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C13B2">
        <w:rPr>
          <w:rFonts w:asciiTheme="minorHAnsi" w:eastAsia="Arial" w:hAnsiTheme="minorHAnsi" w:cstheme="minorHAnsi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n,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</w:p>
    <w:p w14:paraId="1648B77E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ce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sch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ass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EB429DF" w14:textId="77777777" w:rsidR="001C23CF" w:rsidRPr="004C13B2" w:rsidRDefault="002B745E">
      <w:pPr>
        <w:spacing w:before="1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o p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es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4C13B2">
        <w:rPr>
          <w:rFonts w:asciiTheme="minorHAnsi" w:eastAsia="Arial" w:hAnsiTheme="minorHAnsi" w:cstheme="minorHAnsi"/>
          <w:sz w:val="22"/>
          <w:szCs w:val="22"/>
        </w:rPr>
        <w:t>om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cu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z w:val="22"/>
          <w:szCs w:val="22"/>
        </w:rPr>
        <w:t>f</w:t>
      </w:r>
    </w:p>
    <w:p w14:paraId="60B74CB1" w14:textId="77777777" w:rsidR="001C23CF" w:rsidRPr="004C13B2" w:rsidRDefault="002B745E">
      <w:pPr>
        <w:spacing w:line="240" w:lineRule="exact"/>
        <w:ind w:left="107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Arial" w:hAnsiTheme="minorHAnsi" w:cstheme="minorHAnsi"/>
          <w:sz w:val="22"/>
          <w:szCs w:val="22"/>
        </w:rPr>
        <w:t>ed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ce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Arial" w:hAnsiTheme="minorHAnsi" w:cstheme="minorHAnsi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z w:val="22"/>
          <w:szCs w:val="22"/>
        </w:rPr>
        <w:t>e us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Arial" w:hAnsiTheme="minorHAnsi" w:cstheme="minorHAnsi"/>
          <w:sz w:val="22"/>
          <w:szCs w:val="22"/>
        </w:rPr>
        <w:t>ng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cel</w:t>
      </w:r>
    </w:p>
    <w:p w14:paraId="730605BA" w14:textId="77777777" w:rsidR="001C23CF" w:rsidRPr="004C13B2" w:rsidRDefault="001C23CF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4916B232" w14:textId="77777777" w:rsidR="001C23CF" w:rsidRPr="004C13B2" w:rsidRDefault="002B745E">
      <w:pPr>
        <w:tabs>
          <w:tab w:val="left" w:pos="9460"/>
        </w:tabs>
        <w:spacing w:line="240" w:lineRule="exact"/>
        <w:ind w:left="106"/>
        <w:rPr>
          <w:rFonts w:asciiTheme="minorHAnsi" w:eastAsia="Arial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C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O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M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PU</w:t>
      </w:r>
      <w:r w:rsidRPr="004C13B2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  <w:u w:val="thick" w:color="000000"/>
        </w:rPr>
        <w:t>T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E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R  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SK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I</w:t>
      </w:r>
      <w:r w:rsidRPr="004C13B2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val="thick" w:color="000000"/>
        </w:rPr>
        <w:t xml:space="preserve">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>L</w:t>
      </w:r>
      <w:r w:rsidRPr="004C13B2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  <w:u w:val="thick" w:color="000000"/>
        </w:rPr>
        <w:t>L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 xml:space="preserve">S </w:t>
      </w:r>
      <w:r w:rsidRPr="004C13B2">
        <w:rPr>
          <w:rFonts w:asciiTheme="minorHAnsi" w:eastAsia="Arial" w:hAnsiTheme="minorHAnsi" w:cstheme="minorHAnsi"/>
          <w:b/>
          <w:position w:val="-1"/>
          <w:sz w:val="22"/>
          <w:szCs w:val="22"/>
          <w:u w:val="thick" w:color="000000"/>
        </w:rPr>
        <w:tab/>
      </w:r>
    </w:p>
    <w:p w14:paraId="06BF0B4C" w14:textId="77777777" w:rsidR="001C23CF" w:rsidRPr="004C13B2" w:rsidRDefault="001C23C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A2121FF" w14:textId="77777777" w:rsidR="001C23CF" w:rsidRPr="004C13B2" w:rsidRDefault="002B745E">
      <w:pPr>
        <w:spacing w:before="32"/>
        <w:ind w:left="107"/>
        <w:rPr>
          <w:rFonts w:asciiTheme="minorHAnsi" w:eastAsia="Arial" w:hAnsiTheme="minorHAnsi" w:cstheme="minorHAnsi"/>
          <w:sz w:val="22"/>
          <w:szCs w:val="22"/>
        </w:rPr>
        <w:sectPr w:rsidR="001C23CF" w:rsidRPr="004C13B2">
          <w:pgSz w:w="12240" w:h="15840"/>
          <w:pgMar w:top="1360" w:right="1120" w:bottom="280" w:left="1480" w:header="0" w:footer="645" w:gutter="0"/>
          <w:cols w:space="720"/>
        </w:sectPr>
      </w:pP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Arial" w:hAnsiTheme="minorHAnsi" w:cstheme="minorHAnsi"/>
          <w:sz w:val="22"/>
          <w:szCs w:val="22"/>
        </w:rPr>
        <w:t>er;</w:t>
      </w:r>
      <w:r w:rsidRPr="004C13B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L;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4C13B2">
        <w:rPr>
          <w:rFonts w:asciiTheme="minorHAnsi" w:eastAsia="Arial" w:hAnsiTheme="minorHAnsi" w:cstheme="minorHAnsi"/>
          <w:sz w:val="22"/>
          <w:szCs w:val="22"/>
        </w:rPr>
        <w:t>S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Arial" w:hAnsiTheme="minorHAnsi" w:cstheme="minorHAnsi"/>
          <w:sz w:val="22"/>
          <w:szCs w:val="22"/>
        </w:rPr>
        <w:t>ce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Arial" w:hAnsiTheme="minorHAnsi" w:cstheme="minorHAnsi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Arial" w:hAnsiTheme="minorHAnsi" w:cstheme="minorHAnsi"/>
          <w:sz w:val="22"/>
          <w:szCs w:val="22"/>
        </w:rPr>
        <w:t>ess,</w:t>
      </w:r>
      <w:r w:rsidRPr="004C13B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u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4C13B2">
        <w:rPr>
          <w:rFonts w:asciiTheme="minorHAnsi" w:eastAsia="Arial" w:hAnsiTheme="minorHAnsi" w:cstheme="minorHAnsi"/>
          <w:sz w:val="22"/>
          <w:szCs w:val="22"/>
        </w:rPr>
        <w:t>sh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Arial" w:hAnsiTheme="minorHAnsi" w:cstheme="minorHAnsi"/>
          <w:sz w:val="22"/>
          <w:szCs w:val="22"/>
        </w:rPr>
        <w:t>,</w:t>
      </w:r>
      <w:r w:rsidRPr="004C13B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Arial" w:hAnsiTheme="minorHAnsi" w:cstheme="minorHAnsi"/>
          <w:sz w:val="22"/>
          <w:szCs w:val="22"/>
        </w:rPr>
        <w:t>o</w:t>
      </w:r>
      <w:r w:rsidRPr="004C13B2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4C13B2">
        <w:rPr>
          <w:rFonts w:asciiTheme="minorHAnsi" w:eastAsia="Arial" w:hAnsiTheme="minorHAnsi" w:cstheme="minorHAnsi"/>
          <w:sz w:val="22"/>
          <w:szCs w:val="22"/>
        </w:rPr>
        <w:t>erP</w:t>
      </w:r>
      <w:r w:rsidRPr="004C13B2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4C13B2">
        <w:rPr>
          <w:rFonts w:asciiTheme="minorHAnsi" w:eastAsia="Arial" w:hAnsiTheme="minorHAnsi" w:cstheme="minorHAnsi"/>
          <w:sz w:val="22"/>
          <w:szCs w:val="22"/>
        </w:rPr>
        <w:t>nt</w:t>
      </w:r>
    </w:p>
    <w:p w14:paraId="1422271B" w14:textId="77777777" w:rsidR="001C23CF" w:rsidRPr="004C13B2" w:rsidRDefault="002B745E">
      <w:pPr>
        <w:spacing w:before="53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lastRenderedPageBreak/>
        <w:t>Jun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che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7D42E6C2" w14:textId="77777777" w:rsidR="001C23CF" w:rsidRPr="004C13B2" w:rsidRDefault="001C23CF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A9BAA46" w14:textId="77777777" w:rsidR="001C23CF" w:rsidRPr="004C13B2" w:rsidRDefault="002B745E">
      <w:pPr>
        <w:ind w:left="118" w:right="67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earcher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ack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s rela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 in 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le 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eir 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sis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data,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sist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tative researc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eck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epa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perf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ther ge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tasks.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alyst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cher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xper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eas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search,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sz w:val="22"/>
          <w:szCs w:val="22"/>
        </w:rPr>
        <w:t>sum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. CS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egy,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ess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 sp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cia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beh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decisi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. Our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e: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ESP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z w:val="22"/>
          <w:szCs w:val="22"/>
        </w:rPr>
        <w:t>Citi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k,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HBO, Vi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rg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 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le, 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edy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tral,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10DFF468" w14:textId="77777777" w:rsidR="001C23CF" w:rsidRPr="004C13B2" w:rsidRDefault="001C23CF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7AAFFD5D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7D2D8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77807E42" w14:textId="77777777" w:rsidR="001C23CF" w:rsidRPr="004C13B2" w:rsidRDefault="001C23C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1778A95C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5D9CF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wa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ite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, New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7A819431" w14:textId="77777777" w:rsidR="001C23CF" w:rsidRPr="004C13B2" w:rsidRDefault="001C23C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581F0C44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267F45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Q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fi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1ED497D" w14:textId="77777777" w:rsidR="001C23CF" w:rsidRPr="004C13B2" w:rsidRDefault="001C23C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7292EEE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earch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–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search,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thesi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1FA374E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–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72872D2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le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istrat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</w:p>
    <w:p w14:paraId="25C9A0B5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–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clear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cise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tant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 ask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le)</w:t>
      </w:r>
    </w:p>
    <w:p w14:paraId="4326FEFE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ental 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4A113BCD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cal 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</w:t>
      </w:r>
    </w:p>
    <w:p w14:paraId="12300609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epen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7644396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ersuas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ic</w:t>
      </w:r>
    </w:p>
    <w:p w14:paraId="3C81B3CC" w14:textId="77777777" w:rsidR="001C23CF" w:rsidRPr="004C13B2" w:rsidRDefault="002B745E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Avid rea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ture 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ws</w:t>
      </w:r>
    </w:p>
    <w:p w14:paraId="56DB7EF0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pop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ies,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TV S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sic,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tc.)</w:t>
      </w:r>
    </w:p>
    <w:p w14:paraId="3DA19142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Enj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rend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tting</w:t>
      </w:r>
    </w:p>
    <w:p w14:paraId="7A4E632B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–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ha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2C3F72CA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ac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liter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 –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refer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erate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acs</w:t>
      </w:r>
    </w:p>
    <w:p w14:paraId="19238720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ch 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ig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303A501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Basic skill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3DDDCAB1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Basic skill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 Fi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, 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ig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0B5AC0B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th 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sic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495CDE7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 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20901B2" w14:textId="77777777" w:rsidR="001C23CF" w:rsidRPr="004C13B2" w:rsidRDefault="002B745E">
      <w:pPr>
        <w:spacing w:line="260" w:lineRule="exact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research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s 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7E92C262" w14:textId="77777777" w:rsidR="001C23CF" w:rsidRPr="004C13B2" w:rsidRDefault="001C23CF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F3816B2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CB967D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mati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6E58FB7F" w14:textId="77777777" w:rsidR="001C23CF" w:rsidRPr="004C13B2" w:rsidRDefault="001C23CF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66B518EB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89CADC" w14:textId="77777777" w:rsidR="001C23CF" w:rsidRPr="004C13B2" w:rsidRDefault="002B745E">
      <w:pPr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For 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 plea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eg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ki, H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D382B71" w14:textId="77777777" w:rsidR="001C23CF" w:rsidRPr="004C13B2" w:rsidRDefault="002B745E">
      <w:pPr>
        <w:spacing w:before="19"/>
        <w:ind w:left="118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880" w:right="700" w:bottom="280" w:left="700" w:header="0" w:footer="645" w:gutter="0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26">
        <w:r w:rsidRPr="004C13B2">
          <w:rPr>
            <w:rFonts w:asciiTheme="minorHAnsi" w:eastAsia="Calibri" w:hAnsiTheme="minorHAnsi" w:cstheme="minorHAnsi"/>
            <w:spacing w:val="2"/>
            <w:sz w:val="22"/>
            <w:szCs w:val="22"/>
          </w:rPr>
          <w:t>m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s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m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l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ski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</w:rPr>
          <w:t>@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c</w:t>
        </w:r>
        <w:r w:rsidRPr="004C13B2">
          <w:rPr>
            <w:rFonts w:asciiTheme="minorHAnsi" w:eastAsia="Calibri" w:hAnsiTheme="minorHAnsi" w:cstheme="minorHAnsi"/>
            <w:spacing w:val="2"/>
            <w:sz w:val="22"/>
            <w:szCs w:val="22"/>
          </w:rPr>
          <w:t>s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-sp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a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ce.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c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</w:p>
    <w:p w14:paraId="4EE77FDE" w14:textId="77777777" w:rsidR="001C23CF" w:rsidRPr="004C13B2" w:rsidRDefault="002B745E">
      <w:pPr>
        <w:spacing w:before="37"/>
        <w:ind w:left="4443" w:right="44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2"/>
          <w:sz w:val="22"/>
          <w:szCs w:val="22"/>
        </w:rPr>
        <w:lastRenderedPageBreak/>
        <w:t>K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le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22213E1E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7058CFE6" w14:textId="77777777" w:rsidR="001C23CF" w:rsidRPr="004C13B2" w:rsidRDefault="002B745E">
      <w:pPr>
        <w:ind w:left="1343" w:right="13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4C13B2">
        <w:rPr>
          <w:rFonts w:asciiTheme="minorHAnsi" w:eastAsia="Calibri" w:hAnsiTheme="minorHAnsi" w:cstheme="minorHAnsi"/>
          <w:sz w:val="22"/>
          <w:szCs w:val="22"/>
        </w:rPr>
        <w:t>4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Elm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3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0   </w:t>
      </w:r>
      <w:r w:rsidRPr="004C13B2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  <w:u w:val="single" w:color="CC6600"/>
        </w:rPr>
        <w:t xml:space="preserve"> </w:t>
      </w:r>
      <w:hyperlink r:id="rId27"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ky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CC6600"/>
          </w:rPr>
          <w:t xml:space="preserve"> 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  <w:u w:val="single" w:color="CC6600"/>
          </w:rPr>
          <w:t>l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e.lay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  <w:u w:val="single" w:color="CC6600"/>
          </w:rPr>
          <w:t>t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o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CC6600"/>
          </w:rPr>
          <w:t xml:space="preserve"> 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CC6600"/>
          </w:rPr>
          <w:t>n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@</w:t>
        </w:r>
        <w:r w:rsidRPr="004C13B2">
          <w:rPr>
            <w:rFonts w:asciiTheme="minorHAnsi" w:eastAsia="Calibri" w:hAnsiTheme="minorHAnsi" w:cstheme="minorHAnsi"/>
            <w:spacing w:val="-4"/>
            <w:sz w:val="22"/>
            <w:szCs w:val="22"/>
            <w:u w:val="single" w:color="CC6600"/>
          </w:rPr>
          <w:t>g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m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CC6600"/>
          </w:rPr>
          <w:t xml:space="preserve"> 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ai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CC6600"/>
          </w:rPr>
          <w:t>l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.c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CC6600"/>
          </w:rPr>
          <w:t>o</w:t>
        </w:r>
        <w:r w:rsidRPr="004C13B2">
          <w:rPr>
            <w:rFonts w:asciiTheme="minorHAnsi" w:eastAsia="Calibri" w:hAnsiTheme="minorHAnsi" w:cstheme="minorHAnsi"/>
            <w:sz w:val="22"/>
            <w:szCs w:val="22"/>
            <w:u w:val="single" w:color="CC6600"/>
          </w:rPr>
          <w:t>m</w:t>
        </w:r>
      </w:hyperlink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 </w:t>
      </w:r>
      <w:hyperlink r:id="rId28">
        <w:r w:rsidRPr="004C13B2">
          <w:rPr>
            <w:rFonts w:asciiTheme="minorHAnsi" w:eastAsia="Calibri" w:hAnsiTheme="minorHAnsi" w:cstheme="minorHAnsi"/>
            <w:sz w:val="22"/>
            <w:szCs w:val="22"/>
          </w:rPr>
          <w:t>w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w.l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ed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m/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4C13B2">
          <w:rPr>
            <w:rFonts w:asciiTheme="minorHAnsi" w:eastAsia="Calibri" w:hAnsiTheme="minorHAnsi" w:cstheme="minorHAnsi"/>
            <w:spacing w:val="-4"/>
            <w:sz w:val="22"/>
            <w:szCs w:val="22"/>
          </w:rPr>
          <w:t>n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le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</w:rPr>
          <w:t>l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ay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n</w:t>
        </w:r>
      </w:hyperlink>
    </w:p>
    <w:p w14:paraId="1A2CA3F1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9A11EB" w14:textId="77777777" w:rsidR="001C23CF" w:rsidRPr="004C13B2" w:rsidRDefault="001C23CF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5AAE3524" w14:textId="77777777" w:rsidR="001C23CF" w:rsidRPr="004C13B2" w:rsidRDefault="002B745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Fe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ary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4C13B2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68399EEF" w14:textId="77777777" w:rsidR="001C23CF" w:rsidRPr="004C13B2" w:rsidRDefault="001C23CF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05933682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9EBA1E" w14:textId="77777777" w:rsidR="001C23CF" w:rsidRPr="004C13B2" w:rsidRDefault="002B745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egan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sk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, 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rces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</w:p>
    <w:p w14:paraId="13570723" w14:textId="77777777" w:rsidR="001C23CF" w:rsidRPr="004C13B2" w:rsidRDefault="002B745E">
      <w:pPr>
        <w:spacing w:before="31"/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CB99579" w14:textId="77777777" w:rsidR="001C23CF" w:rsidRPr="004C13B2" w:rsidRDefault="002B745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wa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ite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46A7E892" w14:textId="77777777" w:rsidR="001C23CF" w:rsidRPr="004C13B2" w:rsidRDefault="002B745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NY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0</w:t>
      </w:r>
    </w:p>
    <w:p w14:paraId="329209EC" w14:textId="77777777" w:rsidR="001C23CF" w:rsidRPr="004C13B2" w:rsidRDefault="001C23CF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7937741" w14:textId="77777777" w:rsidR="001C23CF" w:rsidRPr="004C13B2" w:rsidRDefault="002B745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ksi:</w:t>
      </w:r>
    </w:p>
    <w:p w14:paraId="5F52CE41" w14:textId="77777777" w:rsidR="001C23CF" w:rsidRPr="004C13B2" w:rsidRDefault="001C23C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06BF850F" w14:textId="77777777" w:rsidR="001C23CF" w:rsidRPr="004C13B2" w:rsidRDefault="002B745E">
      <w:pPr>
        <w:spacing w:line="285" w:lineRule="auto"/>
        <w:ind w:left="112" w:right="71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I am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ly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cher posit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Sm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th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cent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tabase.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iss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th clients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e’s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me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ecause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acade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xperie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as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search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ty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>lar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re,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ecis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C604412" w14:textId="77777777" w:rsidR="001C23CF" w:rsidRPr="004C13B2" w:rsidRDefault="001C23C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4206C84" w14:textId="77777777" w:rsidR="001C23CF" w:rsidRPr="004C13B2" w:rsidRDefault="002B745E">
      <w:pPr>
        <w:spacing w:line="285" w:lineRule="auto"/>
        <w:ind w:left="112" w:right="85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Thro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ch 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new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soc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mp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soc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I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 the fac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en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decis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. One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TV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skip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like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reac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3AEFAEBD" w14:textId="77777777" w:rsidR="001C23CF" w:rsidRPr="004C13B2" w:rsidRDefault="002B745E">
      <w:pPr>
        <w:spacing w:before="9" w:line="286" w:lineRule="auto"/>
        <w:ind w:left="112" w:right="166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wide-ra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ESP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Ca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pb</w:t>
      </w:r>
      <w:r w:rsidRPr="004C13B2">
        <w:rPr>
          <w:rFonts w:asciiTheme="minorHAnsi" w:eastAsia="Calibri" w:hAnsiTheme="minorHAnsi" w:cstheme="minorHAnsi"/>
          <w:sz w:val="22"/>
          <w:szCs w:val="22"/>
        </w:rPr>
        <w:t>ell’s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speaks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eir 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 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ers.</w:t>
      </w:r>
    </w:p>
    <w:p w14:paraId="180F57A3" w14:textId="77777777" w:rsidR="001C23CF" w:rsidRPr="004C13B2" w:rsidRDefault="001C23CF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FA1CCED" w14:textId="77777777" w:rsidR="001C23CF" w:rsidRPr="004C13B2" w:rsidRDefault="002B745E">
      <w:pPr>
        <w:spacing w:line="285" w:lineRule="auto"/>
        <w:ind w:left="112" w:right="199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ture, 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part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rend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tting</w:t>
      </w:r>
      <w:r w:rsidRPr="004C13B2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sic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sport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wo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 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sti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es.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 pa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 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ck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sic,”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d 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z w:val="22"/>
          <w:szCs w:val="22"/>
        </w:rPr>
        <w:t>arch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4C13B2">
        <w:rPr>
          <w:rFonts w:asciiTheme="minorHAnsi" w:eastAsia="Calibri" w:hAnsiTheme="minorHAnsi" w:cstheme="minorHAnsi"/>
          <w:sz w:val="22"/>
          <w:szCs w:val="22"/>
        </w:rPr>
        <w:t>-Yé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French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which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 Ja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4C13B2">
        <w:rPr>
          <w:rFonts w:asciiTheme="minorHAnsi" w:eastAsia="Calibri" w:hAnsiTheme="minorHAnsi" w:cstheme="minorHAnsi"/>
          <w:sz w:val="22"/>
          <w:szCs w:val="22"/>
        </w:rPr>
        <w:t>ary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fe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ence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at Vassar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ege.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tud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abroad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tures,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 beli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d 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4C13B2">
        <w:rPr>
          <w:rFonts w:asciiTheme="minorHAnsi" w:eastAsia="Calibri" w:hAnsiTheme="minorHAnsi" w:cstheme="minorHAnsi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inte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-cu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 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lob</w:t>
      </w:r>
      <w:r w:rsidRPr="004C13B2">
        <w:rPr>
          <w:rFonts w:asciiTheme="minorHAnsi" w:eastAsia="Calibri" w:hAnsiTheme="minorHAnsi" w:cstheme="minorHAnsi"/>
          <w:sz w:val="22"/>
          <w:szCs w:val="22"/>
        </w:rPr>
        <w:t>al clie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1D3F693B" w14:textId="77777777" w:rsidR="001C23CF" w:rsidRPr="004C13B2" w:rsidRDefault="001C23CF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24B4BAB3" w14:textId="77777777" w:rsidR="001C23CF" w:rsidRPr="004C13B2" w:rsidRDefault="002B745E">
      <w:pPr>
        <w:spacing w:line="285" w:lineRule="auto"/>
        <w:ind w:left="112" w:right="16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tan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ehav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aca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earch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inc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-l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sales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a 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retail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shm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-cal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ffi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ent.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As a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ath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cal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their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erns,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wn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z w:val="22"/>
          <w:szCs w:val="22"/>
        </w:rPr>
        <w:t>d 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ed to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cess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rate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tai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had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 to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. 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S SPA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 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clie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along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ity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esea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,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yz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, a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data;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skil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s;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that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tive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epen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446B3CB2" w14:textId="77777777" w:rsidR="001C23CF" w:rsidRPr="004C13B2" w:rsidRDefault="001C23CF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61044012" w14:textId="77777777" w:rsidR="001C23CF" w:rsidRPr="004C13B2" w:rsidRDefault="002B745E">
      <w:pPr>
        <w:spacing w:line="287" w:lineRule="auto"/>
        <w:ind w:left="112" w:right="203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I 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rward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shar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writ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u 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learn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needs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Jun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st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sea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cher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be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CS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, and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ear 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B1AD059" w14:textId="77777777" w:rsidR="001C23CF" w:rsidRPr="004C13B2" w:rsidRDefault="001C23C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EB7D00E" w14:textId="77777777" w:rsidR="001C23CF" w:rsidRPr="004C13B2" w:rsidRDefault="002B745E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Bes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7CB58E50" w14:textId="77777777" w:rsidR="001C23CF" w:rsidRPr="004C13B2" w:rsidRDefault="001C23CF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5C217C1C" w14:textId="77777777" w:rsidR="001C23CF" w:rsidRPr="004C13B2" w:rsidRDefault="002B745E">
      <w:pPr>
        <w:ind w:left="112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740" w:right="1000" w:bottom="280" w:left="980" w:header="0" w:footer="645" w:gutter="0"/>
          <w:cols w:space="720"/>
        </w:sectPr>
      </w:pPr>
      <w:r w:rsidRPr="004C13B2">
        <w:rPr>
          <w:rFonts w:asciiTheme="minorHAnsi" w:eastAsia="Calibri" w:hAnsiTheme="minorHAnsi" w:cstheme="minorHAnsi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0BA3317D" w14:textId="77777777" w:rsidR="001C23CF" w:rsidRPr="004C13B2" w:rsidRDefault="002B745E">
      <w:pPr>
        <w:spacing w:before="41"/>
        <w:ind w:left="4243" w:right="42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2"/>
          <w:sz w:val="22"/>
          <w:szCs w:val="22"/>
        </w:rPr>
        <w:lastRenderedPageBreak/>
        <w:t>K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le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EAE50CB" w14:textId="77777777" w:rsidR="001C23CF" w:rsidRPr="004C13B2" w:rsidRDefault="001C23C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05E410E" w14:textId="77777777" w:rsidR="001C23CF" w:rsidRPr="004C13B2" w:rsidRDefault="002B745E">
      <w:pPr>
        <w:ind w:left="1143" w:right="118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4C13B2">
        <w:rPr>
          <w:rFonts w:asciiTheme="minorHAnsi" w:eastAsia="Calibri" w:hAnsiTheme="minorHAnsi" w:cstheme="minorHAnsi"/>
          <w:sz w:val="22"/>
          <w:szCs w:val="22"/>
        </w:rPr>
        <w:t>4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Elm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3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00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0   </w:t>
      </w:r>
      <w:r w:rsidRPr="004C13B2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ky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hyperlink r:id="rId29">
        <w:r w:rsidRPr="004C13B2">
          <w:rPr>
            <w:rFonts w:asciiTheme="minorHAnsi" w:eastAsia="Calibri" w:hAnsiTheme="minorHAnsi" w:cstheme="minorHAnsi"/>
            <w:sz w:val="22"/>
            <w:szCs w:val="22"/>
          </w:rPr>
          <w:t>e.lay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n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4C13B2">
          <w:rPr>
            <w:rFonts w:asciiTheme="minorHAnsi" w:eastAsia="Calibri" w:hAnsiTheme="minorHAnsi" w:cstheme="minorHAnsi"/>
            <w:spacing w:val="-4"/>
            <w:sz w:val="22"/>
            <w:szCs w:val="22"/>
          </w:rPr>
          <w:t>g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m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ai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l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m</w:t>
        </w:r>
      </w:hyperlink>
      <w:hyperlink r:id="rId30">
        <w:r w:rsidRPr="004C13B2">
          <w:rPr>
            <w:rFonts w:asciiTheme="minorHAnsi" w:eastAsia="Calibri" w:hAnsiTheme="minorHAnsi" w:cstheme="minorHAnsi"/>
            <w:sz w:val="22"/>
            <w:szCs w:val="22"/>
          </w:rPr>
          <w:t xml:space="preserve"> w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w.l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ed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in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.c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m/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4C13B2">
          <w:rPr>
            <w:rFonts w:asciiTheme="minorHAnsi" w:eastAsia="Calibri" w:hAnsiTheme="minorHAnsi" w:cstheme="minorHAnsi"/>
            <w:spacing w:val="-4"/>
            <w:sz w:val="22"/>
            <w:szCs w:val="22"/>
          </w:rPr>
          <w:t>n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4C13B2">
          <w:rPr>
            <w:rFonts w:asciiTheme="minorHAnsi" w:eastAsia="Calibri" w:hAnsiTheme="minorHAnsi" w:cstheme="minorHAnsi"/>
            <w:spacing w:val="-2"/>
            <w:sz w:val="22"/>
            <w:szCs w:val="22"/>
          </w:rPr>
          <w:t>k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le</w:t>
        </w:r>
        <w:r w:rsidRPr="004C13B2">
          <w:rPr>
            <w:rFonts w:asciiTheme="minorHAnsi" w:eastAsia="Calibri" w:hAnsiTheme="minorHAnsi" w:cstheme="minorHAnsi"/>
            <w:spacing w:val="-3"/>
            <w:sz w:val="22"/>
            <w:szCs w:val="22"/>
          </w:rPr>
          <w:t>l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ay</w:t>
        </w:r>
        <w:r w:rsidRPr="004C13B2">
          <w:rPr>
            <w:rFonts w:asciiTheme="minorHAnsi" w:eastAsia="Calibri" w:hAnsiTheme="minorHAnsi" w:cstheme="minorHAnsi"/>
            <w:spacing w:val="-1"/>
            <w:sz w:val="22"/>
            <w:szCs w:val="22"/>
          </w:rPr>
          <w:t>t</w:t>
        </w:r>
        <w:r w:rsidRPr="004C13B2">
          <w:rPr>
            <w:rFonts w:asciiTheme="minorHAnsi" w:eastAsia="Calibri" w:hAnsiTheme="minorHAnsi" w:cstheme="minorHAnsi"/>
            <w:spacing w:val="1"/>
            <w:sz w:val="22"/>
            <w:szCs w:val="22"/>
          </w:rPr>
          <w:t>o</w:t>
        </w:r>
        <w:r w:rsidRPr="004C13B2">
          <w:rPr>
            <w:rFonts w:asciiTheme="minorHAnsi" w:eastAsia="Calibri" w:hAnsiTheme="minorHAnsi" w:cstheme="minorHAnsi"/>
            <w:sz w:val="22"/>
            <w:szCs w:val="22"/>
          </w:rPr>
          <w:t>n</w:t>
        </w:r>
      </w:hyperlink>
    </w:p>
    <w:p w14:paraId="4AF29099" w14:textId="77777777" w:rsidR="001C23CF" w:rsidRPr="004C13B2" w:rsidRDefault="001C23C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56A2279B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D63FF9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EDU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ON</w:t>
      </w:r>
    </w:p>
    <w:p w14:paraId="2761050E" w14:textId="77777777" w:rsidR="001C23CF" w:rsidRPr="004C13B2" w:rsidRDefault="002B745E">
      <w:pPr>
        <w:spacing w:before="31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500BBC82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z w:val="22"/>
          <w:szCs w:val="22"/>
        </w:rPr>
        <w:t>B.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egree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ay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6    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: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French       </w:t>
      </w:r>
      <w:r w:rsidRPr="004C13B2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r: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y       </w:t>
      </w:r>
      <w:r w:rsidRPr="004C13B2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G.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.: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3</w:t>
      </w:r>
      <w:r w:rsidRPr="004C13B2">
        <w:rPr>
          <w:rFonts w:asciiTheme="minorHAnsi" w:eastAsia="Calibri" w:hAnsiTheme="minorHAnsi" w:cstheme="minorHAnsi"/>
          <w:sz w:val="22"/>
          <w:szCs w:val="22"/>
        </w:rPr>
        <w:t>.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6</w:t>
      </w:r>
      <w:r w:rsidRPr="004C13B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D4B9992" w14:textId="77777777" w:rsidR="001C23CF" w:rsidRPr="004C13B2" w:rsidRDefault="001C23C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84F67C9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’I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tituts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d’ét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ol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q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Po, P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: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bonne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ege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Jun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694D334E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4-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15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1B61465" w14:textId="77777777" w:rsidR="001C23CF" w:rsidRPr="004C13B2" w:rsidRDefault="001C23CF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51395775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Rel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ted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ul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4C13B2">
        <w:rPr>
          <w:rFonts w:asciiTheme="minorHAnsi" w:eastAsia="Calibri" w:hAnsiTheme="minorHAnsi" w:cstheme="minorHAnsi"/>
          <w:sz w:val="22"/>
          <w:szCs w:val="22"/>
        </w:rPr>
        <w:t>e;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4C13B2">
        <w:rPr>
          <w:rFonts w:asciiTheme="minorHAnsi" w:eastAsia="Calibri" w:hAnsiTheme="minorHAnsi" w:cstheme="minorHAnsi"/>
          <w:sz w:val="22"/>
          <w:szCs w:val="22"/>
        </w:rPr>
        <w:t>e: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ran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radi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1FDD0B82" w14:textId="77777777" w:rsidR="001C23CF" w:rsidRPr="004C13B2" w:rsidRDefault="001C23C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7E0F3232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;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e;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(T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r,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)</w:t>
      </w:r>
      <w:r w:rsidRPr="004C13B2">
        <w:rPr>
          <w:rFonts w:asciiTheme="minorHAnsi" w:eastAsia="Calibri" w:hAnsiTheme="minorHAnsi" w:cstheme="minorHAnsi"/>
          <w:sz w:val="22"/>
          <w:szCs w:val="22"/>
        </w:rPr>
        <w:t>;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K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28059C4E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s: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</w:p>
    <w:p w14:paraId="7A4A24CA" w14:textId="77777777" w:rsidR="001C23CF" w:rsidRPr="004C13B2" w:rsidRDefault="001C23C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09724C07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X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0DB58BA" w14:textId="77777777" w:rsidR="001C23CF" w:rsidRPr="004C13B2" w:rsidRDefault="002B745E">
      <w:pPr>
        <w:spacing w:line="260" w:lineRule="exact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79E7832D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with 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ent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rse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sumpt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in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ern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cie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</w:p>
    <w:p w14:paraId="41A04A9D" w14:textId="77777777" w:rsidR="001C23CF" w:rsidRPr="004C13B2" w:rsidRDefault="002B745E">
      <w:pPr>
        <w:spacing w:before="2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ndu</w:t>
      </w:r>
      <w:r w:rsidRPr="004C13B2">
        <w:rPr>
          <w:rFonts w:asciiTheme="minorHAnsi" w:eastAsia="Calibri" w:hAnsiTheme="minorHAnsi" w:cstheme="minorHAnsi"/>
          <w:sz w:val="22"/>
          <w:szCs w:val="22"/>
        </w:rPr>
        <w:t>ct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pr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arch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cles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3D5B3264" w14:textId="77777777" w:rsidR="001C23CF" w:rsidRPr="004C13B2" w:rsidRDefault="002B745E">
      <w:pPr>
        <w:tabs>
          <w:tab w:val="left" w:pos="460"/>
        </w:tabs>
        <w:ind w:left="474" w:right="676" w:hanging="36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4C13B2">
        <w:rPr>
          <w:rFonts w:asciiTheme="minorHAnsi" w:eastAsia="Calibri" w:hAnsiTheme="minorHAnsi" w:cstheme="minorHAnsi"/>
          <w:sz w:val="22"/>
          <w:szCs w:val="22"/>
        </w:rPr>
        <w:t>aki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le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eria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ai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 stu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ents;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ls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>lar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</w:p>
    <w:p w14:paraId="6EA8F97F" w14:textId="77777777" w:rsidR="001C23CF" w:rsidRPr="004C13B2" w:rsidRDefault="001C23CF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3786ECD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“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Pop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us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,”</w:t>
      </w:r>
      <w:r w:rsidRPr="004C13B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ep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og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E3F9D72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ched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5-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French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4C13B2">
        <w:rPr>
          <w:rFonts w:asciiTheme="minorHAnsi" w:eastAsia="Calibri" w:hAnsiTheme="minorHAnsi" w:cstheme="minorHAnsi"/>
          <w:sz w:val="22"/>
          <w:szCs w:val="22"/>
        </w:rPr>
        <w:t>-Yé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ench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sic</w:t>
      </w:r>
    </w:p>
    <w:p w14:paraId="0987D245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 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h at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French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4C13B2">
        <w:rPr>
          <w:rFonts w:asciiTheme="minorHAnsi" w:eastAsia="Calibri" w:hAnsiTheme="minorHAnsi" w:cstheme="minorHAnsi"/>
          <w:sz w:val="22"/>
          <w:szCs w:val="22"/>
        </w:rPr>
        <w:t>lar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tu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z w:val="22"/>
          <w:szCs w:val="22"/>
        </w:rPr>
        <w:t>eren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Vassar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e,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4C13B2">
        <w:rPr>
          <w:rFonts w:asciiTheme="minorHAnsi" w:eastAsia="Calibri" w:hAnsiTheme="minorHAnsi" w:cstheme="minorHAnsi"/>
          <w:sz w:val="22"/>
          <w:szCs w:val="22"/>
        </w:rPr>
        <w:t>ary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3A9A48DB" w14:textId="77777777" w:rsidR="001C23CF" w:rsidRPr="004C13B2" w:rsidRDefault="001C23C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BE9BE58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h Co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 (2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7"/>
          <w:sz w:val="22"/>
          <w:szCs w:val="22"/>
        </w:rPr>
        <w:t>4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1380611" w14:textId="77777777" w:rsidR="001C23CF" w:rsidRPr="004C13B2" w:rsidRDefault="002B745E">
      <w:pPr>
        <w:tabs>
          <w:tab w:val="left" w:pos="460"/>
        </w:tabs>
        <w:ind w:left="474" w:right="78" w:hanging="360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sz w:val="22"/>
          <w:szCs w:val="22"/>
        </w:rPr>
        <w:tab/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iz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cata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fes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r’s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ist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 Ins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art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data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ase 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 use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</w:p>
    <w:p w14:paraId="3D4D9AAF" w14:textId="77777777" w:rsidR="001C23CF" w:rsidRPr="004C13B2" w:rsidRDefault="001C23C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6534039D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ADD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IT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XP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177B8849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hona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ff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20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t)</w:t>
      </w:r>
    </w:p>
    <w:p w14:paraId="792821B9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ic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4C13B2">
        <w:rPr>
          <w:rFonts w:asciiTheme="minorHAnsi" w:eastAsia="Calibri" w:hAnsiTheme="minorHAnsi" w:cstheme="minorHAnsi"/>
          <w:sz w:val="22"/>
          <w:szCs w:val="22"/>
        </w:rPr>
        <w:t>ri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dr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enc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to 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to the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</w:t>
      </w:r>
    </w:p>
    <w:p w14:paraId="13A2A1CF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ently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rp</w:t>
      </w:r>
      <w:r w:rsidRPr="004C13B2">
        <w:rPr>
          <w:rFonts w:asciiTheme="minorHAnsi" w:eastAsia="Calibri" w:hAnsiTheme="minorHAnsi" w:cstheme="minorHAnsi"/>
          <w:sz w:val="22"/>
          <w:szCs w:val="22"/>
        </w:rPr>
        <w:t>ass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als,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who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4C13B2">
        <w:rPr>
          <w:rFonts w:asciiTheme="minorHAnsi" w:eastAsia="Calibri" w:hAnsiTheme="minorHAnsi" w:cstheme="minorHAnsi"/>
          <w:sz w:val="22"/>
          <w:szCs w:val="22"/>
        </w:rPr>
        <w:t>ed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61262F61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Res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ch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su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4C13B2">
        <w:rPr>
          <w:rFonts w:asciiTheme="minorHAnsi" w:eastAsia="Calibri" w:hAnsiTheme="minorHAnsi" w:cstheme="minorHAnsi"/>
          <w:sz w:val="22"/>
          <w:szCs w:val="22"/>
        </w:rPr>
        <w:t>est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4C13B2">
        <w:rPr>
          <w:rFonts w:asciiTheme="minorHAnsi" w:eastAsia="Calibri" w:hAnsiTheme="minorHAnsi" w:cstheme="minorHAnsi"/>
          <w:sz w:val="22"/>
          <w:szCs w:val="22"/>
        </w:rPr>
        <w:t>rces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re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s al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ae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cerns</w:t>
      </w:r>
    </w:p>
    <w:p w14:paraId="10F48A63" w14:textId="77777777" w:rsidR="001C23CF" w:rsidRPr="004C13B2" w:rsidRDefault="001C23C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106DABE5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Tr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tern,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é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éco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(S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5A681EF2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str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e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ersat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r 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ersta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 Fr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-En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sh 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lt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ral</w:t>
      </w:r>
    </w:p>
    <w:p w14:paraId="677810F0" w14:textId="77777777" w:rsidR="001C23CF" w:rsidRPr="004C13B2" w:rsidRDefault="002B745E">
      <w:pPr>
        <w:ind w:left="437" w:right="250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iffere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es;</w:t>
      </w:r>
      <w:r w:rsidRPr="004C13B2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rt</w:t>
      </w:r>
      <w:r w:rsidRPr="004C13B2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ated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z w:val="22"/>
          <w:szCs w:val="22"/>
        </w:rPr>
        <w:t>es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ekly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En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z w:val="22"/>
          <w:szCs w:val="22"/>
        </w:rPr>
        <w:t>im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n 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</w:p>
    <w:p w14:paraId="042EBE07" w14:textId="77777777" w:rsidR="001C23CF" w:rsidRPr="004C13B2" w:rsidRDefault="002B745E">
      <w:pPr>
        <w:spacing w:before="1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slated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French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into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sh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ice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sa</w:t>
      </w:r>
    </w:p>
    <w:p w14:paraId="103CC92B" w14:textId="77777777" w:rsidR="001C23CF" w:rsidRPr="004C13B2" w:rsidRDefault="001C23C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6FE3A0F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par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ch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es,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5"/>
          <w:sz w:val="22"/>
          <w:szCs w:val="22"/>
        </w:rPr>
        <w:t>3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62061735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Ass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d beg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inn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French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stu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ents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gr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ar,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omp</w:t>
      </w:r>
      <w:r w:rsidRPr="004C13B2">
        <w:rPr>
          <w:rFonts w:asciiTheme="minorHAnsi" w:eastAsia="Calibri" w:hAnsiTheme="minorHAnsi" w:cstheme="minorHAnsi"/>
          <w:sz w:val="22"/>
          <w:szCs w:val="22"/>
        </w:rPr>
        <w:t>rehe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si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, 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nun</w:t>
      </w:r>
      <w:r w:rsidRPr="004C13B2">
        <w:rPr>
          <w:rFonts w:asciiTheme="minorHAnsi" w:eastAsia="Calibri" w:hAnsiTheme="minorHAnsi" w:cstheme="minorHAnsi"/>
          <w:sz w:val="22"/>
          <w:szCs w:val="22"/>
        </w:rPr>
        <w:t>ci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tion</w:t>
      </w:r>
    </w:p>
    <w:p w14:paraId="1EB52A37" w14:textId="77777777" w:rsidR="001C23CF" w:rsidRPr="004C13B2" w:rsidRDefault="001C23C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7215148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Sa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4C13B2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oc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 xml:space="preserve">te 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Con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4C13B2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’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z w:val="22"/>
          <w:szCs w:val="22"/>
        </w:rPr>
        <w:t>,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6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4437EDB4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4C13B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z w:val="22"/>
          <w:szCs w:val="22"/>
        </w:rPr>
        <w:t>ed h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4C13B2">
        <w:rPr>
          <w:rFonts w:asciiTheme="minorHAnsi" w:eastAsia="Calibri" w:hAnsiTheme="minorHAnsi" w:cstheme="minorHAnsi"/>
          <w:sz w:val="22"/>
          <w:szCs w:val="22"/>
        </w:rPr>
        <w:t>h q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al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z w:val="22"/>
          <w:szCs w:val="22"/>
        </w:rPr>
        <w:t>ty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se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ice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d ideas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>st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ers’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j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lry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desi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30A6F539" w14:textId="77777777" w:rsidR="001C23CF" w:rsidRPr="004C13B2" w:rsidRDefault="001C23C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01A5597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VIT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I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ERE</w:t>
      </w:r>
      <w:r w:rsidRPr="004C13B2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5D523913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f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the 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s Gra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É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z w:val="22"/>
          <w:szCs w:val="22"/>
        </w:rPr>
        <w:t>3-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14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ith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Calibri" w:hAnsiTheme="minorHAnsi" w:cstheme="minorHAnsi"/>
          <w:sz w:val="22"/>
          <w:szCs w:val="22"/>
        </w:rPr>
        <w:t>ege C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4C13B2">
        <w:rPr>
          <w:rFonts w:asciiTheme="minorHAnsi" w:eastAsia="Calibri" w:hAnsiTheme="minorHAnsi" w:cstheme="minorHAnsi"/>
          <w:sz w:val="22"/>
          <w:szCs w:val="22"/>
        </w:rPr>
        <w:t>-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20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1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4C13B2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36648916" w14:textId="77777777" w:rsidR="001C23CF" w:rsidRPr="004C13B2" w:rsidRDefault="002B745E">
      <w:pPr>
        <w:spacing w:before="2"/>
        <w:ind w:left="114"/>
        <w:rPr>
          <w:rFonts w:asciiTheme="minorHAnsi" w:eastAsia="Calibri" w:hAnsiTheme="minorHAnsi" w:cstheme="minorHAnsi"/>
          <w:sz w:val="22"/>
          <w:szCs w:val="22"/>
        </w:r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Enj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pl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and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z w:val="22"/>
          <w:szCs w:val="22"/>
        </w:rPr>
        <w:t>tchi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z w:val="22"/>
          <w:szCs w:val="22"/>
        </w:rPr>
        <w:t>rts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inc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s</w:t>
      </w:r>
      <w:r w:rsidRPr="004C13B2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Calibri" w:hAnsiTheme="minorHAnsi" w:cstheme="minorHAnsi"/>
          <w:sz w:val="22"/>
          <w:szCs w:val="22"/>
        </w:rPr>
        <w:t>cer,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t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4C13B2">
        <w:rPr>
          <w:rFonts w:asciiTheme="minorHAnsi" w:eastAsia="Calibri" w:hAnsiTheme="minorHAnsi" w:cstheme="minorHAnsi"/>
          <w:sz w:val="22"/>
          <w:szCs w:val="22"/>
        </w:rPr>
        <w:t>is, a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d pi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p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9EBDC25" w14:textId="77777777" w:rsidR="001C23CF" w:rsidRPr="004C13B2" w:rsidRDefault="002B745E">
      <w:pPr>
        <w:ind w:left="114"/>
        <w:rPr>
          <w:rFonts w:asciiTheme="minorHAnsi" w:eastAsia="Calibri" w:hAnsiTheme="minorHAnsi" w:cstheme="minorHAnsi"/>
          <w:sz w:val="22"/>
          <w:szCs w:val="22"/>
        </w:rPr>
        <w:sectPr w:rsidR="001C23CF" w:rsidRPr="004C13B2">
          <w:pgSz w:w="12240" w:h="15840"/>
          <w:pgMar w:top="700" w:right="1120" w:bottom="280" w:left="1180" w:header="0" w:footer="645" w:gutter="0"/>
          <w:cols w:space="720"/>
        </w:sectPr>
      </w:pPr>
      <w:r w:rsidRPr="004C13B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4C13B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 xml:space="preserve">Avid 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Calibri" w:hAnsiTheme="minorHAnsi" w:cstheme="minorHAnsi"/>
          <w:sz w:val="22"/>
          <w:szCs w:val="22"/>
        </w:rPr>
        <w:t>i</w:t>
      </w:r>
      <w:r w:rsidRPr="004C13B2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Calibri" w:hAnsiTheme="minorHAnsi" w:cstheme="minorHAnsi"/>
          <w:sz w:val="22"/>
          <w:szCs w:val="22"/>
        </w:rPr>
        <w:t>o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Calibri" w:hAnsiTheme="minorHAnsi" w:cstheme="minorHAnsi"/>
          <w:sz w:val="22"/>
          <w:szCs w:val="22"/>
        </w:rPr>
        <w:t>g</w:t>
      </w:r>
      <w:r w:rsidRPr="004C13B2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Calibri" w:hAnsiTheme="minorHAnsi" w:cstheme="minorHAnsi"/>
          <w:sz w:val="22"/>
          <w:szCs w:val="22"/>
        </w:rPr>
        <w:t>er</w:t>
      </w:r>
    </w:p>
    <w:p w14:paraId="78695865" w14:textId="77777777" w:rsidR="001C23CF" w:rsidRPr="004C13B2" w:rsidRDefault="002B745E">
      <w:pPr>
        <w:spacing w:before="78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lastRenderedPageBreak/>
        <w:t>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phia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useum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of</w:t>
      </w:r>
      <w:r w:rsidRPr="004C13B2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7C711C8A" w14:textId="77777777" w:rsidR="001C23CF" w:rsidRPr="004C13B2" w:rsidRDefault="001C23CF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1A60D218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68B538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FCD84C" w14:textId="77777777" w:rsidR="001C23CF" w:rsidRPr="004C13B2" w:rsidRDefault="002B745E">
      <w:pPr>
        <w:ind w:left="106"/>
        <w:rPr>
          <w:rFonts w:asciiTheme="minorHAnsi" w:eastAsia="Garamond" w:hAnsiTheme="minorHAnsi" w:cstheme="minorHAnsi"/>
          <w:sz w:val="22"/>
          <w:szCs w:val="22"/>
        </w:rPr>
      </w:pPr>
      <w:hyperlink r:id="rId31">
        <w:r w:rsidRPr="004C13B2">
          <w:rPr>
            <w:rFonts w:asciiTheme="minorHAnsi" w:eastAsia="Garamond" w:hAnsiTheme="minorHAnsi" w:cstheme="minorHAnsi"/>
            <w:sz w:val="22"/>
            <w:szCs w:val="22"/>
          </w:rPr>
          <w:t>PRESS R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L</w:t>
        </w:r>
        <w:r w:rsidRPr="004C13B2">
          <w:rPr>
            <w:rFonts w:asciiTheme="minorHAnsi" w:eastAsia="Garamond" w:hAnsiTheme="minorHAnsi" w:cstheme="minorHAnsi"/>
            <w:spacing w:val="-10"/>
            <w:sz w:val="22"/>
            <w:szCs w:val="22"/>
          </w:rPr>
          <w:t>A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>IO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NS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O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>O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RD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I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N</w:t>
        </w:r>
        <w:r w:rsidRPr="004C13B2">
          <w:rPr>
            <w:rFonts w:asciiTheme="minorHAnsi" w:eastAsia="Garamond" w:hAnsiTheme="minorHAnsi" w:cstheme="minorHAnsi"/>
            <w:spacing w:val="-11"/>
            <w:sz w:val="22"/>
            <w:szCs w:val="22"/>
          </w:rPr>
          <w:t>A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TOR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-</w:t>
        </w:r>
        <w:r w:rsidRPr="004C13B2">
          <w:rPr>
            <w:rFonts w:asciiTheme="minorHAnsi" w:eastAsia="Garamond" w:hAnsiTheme="minorHAnsi" w:cstheme="minorHAnsi"/>
            <w:spacing w:val="3"/>
            <w:sz w:val="22"/>
            <w:szCs w:val="22"/>
          </w:rPr>
          <w:t xml:space="preserve"> </w:t>
        </w:r>
        <w:r w:rsidRPr="004C13B2">
          <w:rPr>
            <w:rFonts w:asciiTheme="minorHAnsi" w:eastAsia="Garamond" w:hAnsiTheme="minorHAnsi" w:cstheme="minorHAnsi"/>
            <w:spacing w:val="1"/>
            <w:sz w:val="22"/>
            <w:szCs w:val="22"/>
          </w:rPr>
          <w:t>M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A</w:t>
        </w:r>
        <w:r w:rsidRPr="004C13B2">
          <w:rPr>
            <w:rFonts w:asciiTheme="minorHAnsi" w:eastAsia="Garamond" w:hAnsiTheme="minorHAnsi" w:cstheme="minorHAnsi"/>
            <w:spacing w:val="-3"/>
            <w:sz w:val="22"/>
            <w:szCs w:val="22"/>
          </w:rPr>
          <w:t>R</w:t>
        </w:r>
        <w:r w:rsidRPr="004C13B2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ETING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&amp;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U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BL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>I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 xml:space="preserve"> 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REL</w:t>
        </w:r>
        <w:r w:rsidRPr="004C13B2">
          <w:rPr>
            <w:rFonts w:asciiTheme="minorHAnsi" w:eastAsia="Garamond" w:hAnsiTheme="minorHAnsi" w:cstheme="minorHAnsi"/>
            <w:spacing w:val="-10"/>
            <w:sz w:val="22"/>
            <w:szCs w:val="22"/>
          </w:rPr>
          <w:t>A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T</w:t>
        </w:r>
        <w:r w:rsidRPr="004C13B2">
          <w:rPr>
            <w:rFonts w:asciiTheme="minorHAnsi" w:eastAsia="Garamond" w:hAnsiTheme="minorHAnsi" w:cstheme="minorHAnsi"/>
            <w:spacing w:val="-1"/>
            <w:sz w:val="22"/>
            <w:szCs w:val="22"/>
          </w:rPr>
          <w:t>IO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NS</w:t>
        </w:r>
      </w:hyperlink>
    </w:p>
    <w:p w14:paraId="0502A2DF" w14:textId="77777777" w:rsidR="001C23CF" w:rsidRPr="004C13B2" w:rsidRDefault="002B745E">
      <w:pPr>
        <w:spacing w:before="1"/>
        <w:ind w:left="106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Posted: February 16, 2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sz w:val="22"/>
          <w:szCs w:val="22"/>
        </w:rPr>
        <w:t>16</w:t>
      </w:r>
    </w:p>
    <w:p w14:paraId="512EEE85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815649" w14:textId="77777777" w:rsidR="001C23CF" w:rsidRPr="004C13B2" w:rsidRDefault="001C23CF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4CD7EC8F" w14:textId="77777777" w:rsidR="001C23CF" w:rsidRPr="004C13B2" w:rsidRDefault="002B745E">
      <w:pPr>
        <w:ind w:left="106" w:right="75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The Museum is current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eeking a Press Relati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ns 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ordinator to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provide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overa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l support to the media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rela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ions team. The PR coordi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ator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responds to press inqu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ries,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coordinates press ev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nts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mailings, maintains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the electron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c press room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he website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and exec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tes el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ctronic blast press re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eases,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advisories and </w:t>
      </w:r>
      <w:r w:rsidRPr="004C13B2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-vites.</w:t>
      </w:r>
      <w:r w:rsidRPr="004C13B2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This position works wi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>ario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s conta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 wi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hin the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mus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um inc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uding the Ph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togr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phy Depar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ment, Ex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cuti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>e Department, Web Te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various curatorial 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par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ments. Individual must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be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highly organized and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pr</w:t>
      </w:r>
      <w:r w:rsidRPr="004C13B2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ctive.</w:t>
      </w:r>
    </w:p>
    <w:p w14:paraId="129B1314" w14:textId="77777777" w:rsidR="001C23CF" w:rsidRPr="004C13B2" w:rsidRDefault="001C23C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623793AC" w14:textId="77777777" w:rsidR="001C23CF" w:rsidRPr="004C13B2" w:rsidRDefault="002B745E">
      <w:pPr>
        <w:ind w:left="106" w:right="103"/>
        <w:rPr>
          <w:rFonts w:asciiTheme="minorHAnsi" w:eastAsia="Garamond" w:hAnsiTheme="minorHAnsi" w:cstheme="minorHAnsi"/>
          <w:sz w:val="22"/>
          <w:szCs w:val="22"/>
        </w:rPr>
        <w:sectPr w:rsidR="001C23CF" w:rsidRPr="004C13B2">
          <w:pgSz w:w="12240" w:h="15840"/>
          <w:pgMar w:top="700" w:right="1000" w:bottom="280" w:left="960" w:header="0" w:footer="645" w:gutter="0"/>
          <w:cols w:space="720"/>
        </w:sectPr>
      </w:pPr>
      <w:r w:rsidRPr="004C13B2">
        <w:rPr>
          <w:rFonts w:asciiTheme="minorHAnsi" w:eastAsia="Garamond" w:hAnsiTheme="minorHAnsi" w:cstheme="minorHAnsi"/>
          <w:sz w:val="22"/>
          <w:szCs w:val="22"/>
        </w:rPr>
        <w:t>Requirements include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 B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.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A. degree, preferably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glish or Communicat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ons,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proficiency with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Photo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hop, InDesign, Access, 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ML,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and Word. Excellent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writi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g, planning, and eff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ctive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nterpersonal skills are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nec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ssary. Experience in public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relati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ns or in a museum sett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s a plus. Background or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erest in art and new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edia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are highly desirable. This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indiv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dual repor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 to the Di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ect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r of Media Relation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9290A2D" w14:textId="77777777" w:rsidR="001C23CF" w:rsidRPr="004C13B2" w:rsidRDefault="001C23C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067807EA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D44BE3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701FEC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85A67A" w14:textId="77777777" w:rsidR="001C23CF" w:rsidRPr="004C13B2" w:rsidRDefault="002B745E">
      <w:pPr>
        <w:spacing w:before="38" w:line="240" w:lineRule="exact"/>
        <w:ind w:left="585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hAnsiTheme="minorHAnsi" w:cstheme="minorHAnsi"/>
          <w:sz w:val="22"/>
          <w:szCs w:val="22"/>
        </w:rPr>
        <w:pict w14:anchorId="3C184D9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1.3pt;margin-top:55.4pt;width:275pt;height:191.85pt;z-index:-144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084"/>
                    <w:gridCol w:w="1416"/>
                  </w:tblGrid>
                  <w:tr w:rsidR="001C23CF" w14:paraId="18885838" w14:textId="77777777">
                    <w:trPr>
                      <w:trHeight w:hRule="exact" w:val="1035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4CE3D3" w14:textId="77777777" w:rsidR="001C23CF" w:rsidRDefault="002B745E">
                        <w:pPr>
                          <w:spacing w:before="74"/>
                          <w:ind w:left="40" w:right="-26"/>
                          <w:rPr>
                            <w:rFonts w:ascii="Garamond" w:eastAsia="Garamond" w:hAnsi="Garamond" w:cs="Garamond"/>
                            <w:sz w:val="28"/>
                            <w:szCs w:val="2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ALE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3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 xml:space="preserve">R 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ER)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8"/>
                            <w:szCs w:val="28"/>
                          </w:rPr>
                          <w:t xml:space="preserve"> D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2"/>
                            <w:sz w:val="28"/>
                            <w:szCs w:val="2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8"/>
                            <w:szCs w:val="28"/>
                          </w:rPr>
                          <w:t>W</w:t>
                        </w:r>
                      </w:p>
                      <w:p w14:paraId="5DCCF5A2" w14:textId="77777777" w:rsidR="001C23CF" w:rsidRDefault="001C23CF">
                        <w:pPr>
                          <w:spacing w:before="9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1AF83BD8" w14:textId="77777777" w:rsidR="001C23CF" w:rsidRDefault="002B745E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 xml:space="preserve">P.O. Box 000, South 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eer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ield, MA 01373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1C87D7" w14:textId="77777777" w:rsidR="001C23CF" w:rsidRDefault="001C23CF">
                        <w:pPr>
                          <w:spacing w:line="200" w:lineRule="exact"/>
                        </w:pPr>
                      </w:p>
                      <w:p w14:paraId="219409B1" w14:textId="77777777" w:rsidR="001C23CF" w:rsidRDefault="001C23CF">
                        <w:pPr>
                          <w:spacing w:line="200" w:lineRule="exact"/>
                        </w:pPr>
                      </w:p>
                      <w:p w14:paraId="474482D3" w14:textId="77777777" w:rsidR="001C23CF" w:rsidRDefault="001C23CF">
                        <w:pPr>
                          <w:spacing w:before="18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2A5BA2FC" w14:textId="77777777" w:rsidR="001C23CF" w:rsidRDefault="002B745E">
                        <w:pPr>
                          <w:ind w:left="36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(41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3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) 0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-0000</w:t>
                        </w:r>
                      </w:p>
                    </w:tc>
                  </w:tr>
                  <w:tr w:rsidR="001C23CF" w14:paraId="3048A205" w14:textId="77777777">
                    <w:trPr>
                      <w:trHeight w:hRule="exact" w:val="517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AD1870" w14:textId="77777777" w:rsidR="001C23CF" w:rsidRDefault="001C23CF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288F4E17" w14:textId="77777777" w:rsidR="001C23CF" w:rsidRDefault="002B745E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February 20, 2016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B3942F" w14:textId="77777777" w:rsidR="001C23CF" w:rsidRDefault="001C23CF"/>
                    </w:tc>
                  </w:tr>
                  <w:tr w:rsidR="001C23CF" w14:paraId="3804F10C" w14:textId="77777777">
                    <w:trPr>
                      <w:trHeight w:hRule="exact" w:val="1811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7C7693" w14:textId="77777777" w:rsidR="001C23CF" w:rsidRDefault="001C23CF">
                        <w:pPr>
                          <w:spacing w:before="1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5ADDE0A8" w14:textId="77777777" w:rsidR="001C23CF" w:rsidRDefault="002B745E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Greer Diefenderfer</w:t>
                        </w:r>
                      </w:p>
                      <w:p w14:paraId="0D008598" w14:textId="77777777" w:rsidR="001C23CF" w:rsidRDefault="002B745E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Employment Manag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</w:t>
                        </w:r>
                      </w:p>
                      <w:p w14:paraId="6811D5A8" w14:textId="77777777" w:rsidR="001C23CF" w:rsidRDefault="002B745E">
                        <w:pPr>
                          <w:spacing w:before="1"/>
                          <w:ind w:left="40" w:right="1223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Human Resources De</w:t>
                        </w:r>
                        <w:r>
                          <w:rPr>
                            <w:rFonts w:ascii="Garamond" w:eastAsia="Garamond" w:hAnsi="Garamond" w:cs="Garamond"/>
                            <w:spacing w:val="-3"/>
                            <w:sz w:val="23"/>
                            <w:szCs w:val="23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ar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ment Philadelphia Museum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 xml:space="preserve">of 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rt P.O. Box 7646</w:t>
                        </w:r>
                      </w:p>
                      <w:p w14:paraId="0F3E8C24" w14:textId="77777777" w:rsidR="001C23CF" w:rsidRDefault="002B745E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Philadelphia, PA 191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0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1-7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sz w:val="23"/>
                            <w:szCs w:val="23"/>
                          </w:rPr>
                          <w:t>6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46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92E916" w14:textId="77777777" w:rsidR="001C23CF" w:rsidRDefault="001C23CF"/>
                    </w:tc>
                  </w:tr>
                  <w:tr w:rsidR="001C23CF" w14:paraId="3EB2F7FC" w14:textId="77777777">
                    <w:trPr>
                      <w:trHeight w:hRule="exact" w:val="475"/>
                    </w:trPr>
                    <w:tc>
                      <w:tcPr>
                        <w:tcW w:w="40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A01D2C" w14:textId="77777777" w:rsidR="001C23CF" w:rsidRDefault="001C23CF">
                        <w:pPr>
                          <w:spacing w:before="2" w:line="120" w:lineRule="exact"/>
                          <w:rPr>
                            <w:sz w:val="12"/>
                            <w:szCs w:val="12"/>
                          </w:rPr>
                        </w:pPr>
                      </w:p>
                      <w:p w14:paraId="098BE33A" w14:textId="77777777" w:rsidR="001C23CF" w:rsidRDefault="002B745E">
                        <w:pPr>
                          <w:ind w:left="40"/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r 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. 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efende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23"/>
                            <w:szCs w:val="2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z w:val="23"/>
                            <w:szCs w:val="23"/>
                          </w:rPr>
                          <w:t>fer:</w:t>
                        </w:r>
                      </w:p>
                    </w:tc>
                    <w:tc>
                      <w:tcPr>
                        <w:tcW w:w="141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98CB10" w14:textId="77777777" w:rsidR="001C23CF" w:rsidRDefault="001C23CF"/>
                    </w:tc>
                  </w:tr>
                </w:tbl>
                <w:p w14:paraId="72E049D9" w14:textId="77777777" w:rsidR="001C23CF" w:rsidRDefault="001C23CF"/>
              </w:txbxContent>
            </v:textbox>
            <w10:wrap anchorx="page" anchory="page"/>
          </v:shape>
        </w:pict>
      </w:r>
      <w:hyperlink r:id="rId32">
        <w:r w:rsidRPr="004C13B2">
          <w:rPr>
            <w:rFonts w:asciiTheme="minorHAnsi" w:eastAsia="Garamond" w:hAnsiTheme="minorHAnsi" w:cstheme="minorHAnsi"/>
            <w:sz w:val="22"/>
            <w:szCs w:val="22"/>
          </w:rPr>
          <w:t>a.z.drew@g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m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ail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com</w:t>
        </w:r>
      </w:hyperlink>
    </w:p>
    <w:p w14:paraId="46509F5D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FE952B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AD590E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3E3E08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DEB1D8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596589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993036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DB2943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CAB82C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0838BE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7592D0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8DFB79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5167E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6CA8D3" w14:textId="77777777" w:rsidR="001C23CF" w:rsidRPr="004C13B2" w:rsidRDefault="001C23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5AAAD" w14:textId="77777777" w:rsidR="001C23CF" w:rsidRPr="004C13B2" w:rsidRDefault="001C23CF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4C18AC9" w14:textId="77777777" w:rsidR="001C23CF" w:rsidRPr="004C13B2" w:rsidRDefault="002B745E">
      <w:pPr>
        <w:spacing w:before="38"/>
        <w:ind w:left="146" w:right="342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I am a graduating sen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 at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Smith College writi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g to 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ply for the Press Rela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ions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Coordinator opport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nity at the Philadelphia Mu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eum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f Art posted February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16.</w:t>
      </w:r>
      <w:r w:rsidRPr="004C13B2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 would bring to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this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posit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 a demonstrated commitment to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the 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ts, st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ong public relations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experi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nce in arts no</w:t>
      </w:r>
      <w:r w:rsidRPr="004C13B2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-profi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s, and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proficiency with w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b and publications design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oftwa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e.</w:t>
      </w:r>
    </w:p>
    <w:p w14:paraId="2FF615FD" w14:textId="77777777" w:rsidR="001C23CF" w:rsidRPr="004C13B2" w:rsidRDefault="001C23C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EB66401" w14:textId="77777777" w:rsidR="001C23CF" w:rsidRPr="004C13B2" w:rsidRDefault="002B745E">
      <w:pPr>
        <w:ind w:left="146" w:right="191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Last summer as Market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ng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Intern for the Media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Educ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 Foundation, I 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the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development of ME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’s so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ial media presence incre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sing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attendance at our ev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nts by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over 25%. At the sa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e ti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e, I developed press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its, responded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o press in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4C13B2">
        <w:rPr>
          <w:rFonts w:asciiTheme="minorHAnsi" w:eastAsia="Garamond" w:hAnsiTheme="minorHAnsi" w:cstheme="minorHAnsi"/>
          <w:sz w:val="22"/>
          <w:szCs w:val="22"/>
        </w:rPr>
        <w:t>uiri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s, and 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signed a bro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hure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for distrib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 at fi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m con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erences. Because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he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MEF offers </w:t>
      </w:r>
      <w:r w:rsidRPr="004C13B2">
        <w:rPr>
          <w:rFonts w:asciiTheme="minorHAnsi" w:eastAsia="Garamond" w:hAnsiTheme="minorHAnsi" w:cstheme="minorHAnsi"/>
          <w:sz w:val="22"/>
          <w:szCs w:val="22"/>
        </w:rPr>
        <w:t>resour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es desig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o help spark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discussi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ab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ut so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e of the most 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ess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ng and co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plicated 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sues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of our tim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I saw firsth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e challenge of educa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ing 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 public about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nfam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liar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opics.  As a 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seums Concentra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ion stud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nt, I 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ve le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rned that muse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ce s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milar chal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enges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s th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y seek to a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tract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incr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asin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ly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z w:val="22"/>
          <w:szCs w:val="22"/>
        </w:rPr>
        <w:t>ive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se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ce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>y 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gagi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g 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em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with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ubj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att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r from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fer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ltu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es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h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sto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 periods.</w:t>
      </w:r>
    </w:p>
    <w:p w14:paraId="06272CB8" w14:textId="77777777" w:rsidR="001C23CF" w:rsidRPr="004C13B2" w:rsidRDefault="001C23CF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27EB44B8" w14:textId="77777777" w:rsidR="001C23CF" w:rsidRPr="004C13B2" w:rsidRDefault="002B745E">
      <w:pPr>
        <w:ind w:left="146" w:right="313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Previously, as gallery 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sist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 at the Firehouse G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llery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 Vermont, I created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 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dia and educational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ontact database and designed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an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nline press media list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form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– similar to that in y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ur el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ctronic press room</w:t>
      </w:r>
      <w:r w:rsidRPr="004C13B2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– 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ing Dreamweaver.  As a res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lt,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event attendance 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reased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from previous years.  As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intern in Smith’s</w:t>
      </w:r>
    </w:p>
    <w:p w14:paraId="07B81154" w14:textId="77777777" w:rsidR="001C23CF" w:rsidRPr="004C13B2" w:rsidRDefault="002B745E">
      <w:pPr>
        <w:ind w:left="146" w:right="6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advancement office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 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initia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ed an alumnae databa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e th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 proved val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able to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ther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campus 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partments’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utr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ach to alums, while in 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alu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nae relations office,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 ans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ered daily email and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hone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inquiries,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sent blast 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ails,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and coordinated mailings,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often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under a tight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deadli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e.</w:t>
      </w:r>
    </w:p>
    <w:p w14:paraId="3B7D65C2" w14:textId="77777777" w:rsidR="001C23CF" w:rsidRPr="004C13B2" w:rsidRDefault="001C23C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4B59DB0" w14:textId="77777777" w:rsidR="001C23CF" w:rsidRPr="004C13B2" w:rsidRDefault="002B745E">
      <w:pPr>
        <w:spacing w:line="240" w:lineRule="exact"/>
        <w:ind w:left="146" w:right="230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The Press Re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ations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oord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nator position partic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larly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ttracts me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ecause it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omb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nes my passions f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r 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blic relations and the arts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with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my com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unication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k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lls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nd talents in design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 m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dia.  Having experie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ced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ow</w:t>
      </w:r>
    </w:p>
    <w:p w14:paraId="566F5D73" w14:textId="77777777" w:rsidR="001C23CF" w:rsidRPr="004C13B2" w:rsidRDefault="002B745E">
      <w:pPr>
        <w:spacing w:before="9"/>
        <w:ind w:left="146" w:right="320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important the public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relati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ns function is to an a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ts or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anization’s suc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ess, I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m 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4C13B2">
        <w:rPr>
          <w:rFonts w:asciiTheme="minorHAnsi" w:eastAsia="Garamond" w:hAnsiTheme="minorHAnsi" w:cstheme="minorHAnsi"/>
          <w:sz w:val="22"/>
          <w:szCs w:val="22"/>
        </w:rPr>
        <w:t>cited at the prospect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of joining the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z w:val="22"/>
          <w:szCs w:val="22"/>
        </w:rPr>
        <w:t>ia re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ations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team at the Philad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hia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use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 of 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rt, reno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d f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r its c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llectio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s, ex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bition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and programs, and add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o its already strong 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cial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media and com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unic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tions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efforts.</w:t>
      </w:r>
    </w:p>
    <w:p w14:paraId="0960EFEE" w14:textId="77777777" w:rsidR="001C23CF" w:rsidRPr="004C13B2" w:rsidRDefault="002B745E">
      <w:pPr>
        <w:spacing w:before="40" w:line="500" w:lineRule="exact"/>
        <w:ind w:left="146" w:right="195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I look forward to dis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ussi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g my strong interest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this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opportunity.  Thank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 f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r considering my app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sz w:val="22"/>
          <w:szCs w:val="22"/>
        </w:rPr>
        <w:t>icati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n. Sincerely,</w:t>
      </w:r>
    </w:p>
    <w:p w14:paraId="66E12732" w14:textId="77777777" w:rsidR="001C23CF" w:rsidRPr="004C13B2" w:rsidRDefault="002B745E">
      <w:pPr>
        <w:spacing w:line="200" w:lineRule="exact"/>
        <w:ind w:left="146"/>
        <w:rPr>
          <w:rFonts w:asciiTheme="minorHAnsi" w:eastAsia="Garamond" w:hAnsiTheme="minorHAnsi" w:cstheme="minorHAnsi"/>
          <w:sz w:val="22"/>
          <w:szCs w:val="22"/>
        </w:rPr>
        <w:sectPr w:rsidR="001C23CF" w:rsidRPr="004C13B2">
          <w:pgSz w:w="12240" w:h="15840"/>
          <w:pgMar w:top="1000" w:right="1100" w:bottom="280" w:left="920" w:header="0" w:footer="645" w:gutter="0"/>
          <w:cols w:space="720"/>
        </w:sectPr>
      </w:pPr>
      <w:r w:rsidRPr="004C13B2">
        <w:rPr>
          <w:rFonts w:asciiTheme="minorHAnsi" w:eastAsia="Garamond" w:hAnsiTheme="minorHAnsi" w:cstheme="minorHAnsi"/>
          <w:position w:val="2"/>
          <w:sz w:val="22"/>
          <w:szCs w:val="22"/>
        </w:rPr>
        <w:t>Zander Drew</w:t>
      </w:r>
    </w:p>
    <w:p w14:paraId="66A989AB" w14:textId="77777777" w:rsidR="001C23CF" w:rsidRPr="004C13B2" w:rsidRDefault="002B745E">
      <w:pPr>
        <w:spacing w:before="82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ALEXA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(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AN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DER)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DR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W</w:t>
      </w:r>
    </w:p>
    <w:p w14:paraId="11136387" w14:textId="77777777" w:rsidR="001C23CF" w:rsidRPr="004C13B2" w:rsidRDefault="001C23C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FDDF5EE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P.O.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ox 000, South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sz w:val="22"/>
          <w:szCs w:val="22"/>
        </w:rPr>
        <w:t>eer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ield, MA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01373   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(41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z w:val="22"/>
          <w:szCs w:val="22"/>
        </w:rPr>
        <w:t>)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 0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0</w:t>
      </w:r>
      <w:hyperlink r:id="rId33">
        <w:r w:rsidRPr="004C13B2">
          <w:rPr>
            <w:rFonts w:asciiTheme="minorHAnsi" w:eastAsia="Garamond" w:hAnsiTheme="minorHAnsi" w:cstheme="minorHAnsi"/>
            <w:sz w:val="22"/>
            <w:szCs w:val="22"/>
          </w:rPr>
          <w:t>0-0000     a.z.drew@g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m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ail</w:t>
        </w:r>
        <w:r w:rsidRPr="004C13B2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4C13B2">
          <w:rPr>
            <w:rFonts w:asciiTheme="minorHAnsi" w:eastAsia="Garamond" w:hAnsiTheme="minorHAnsi" w:cstheme="minorHAnsi"/>
            <w:sz w:val="22"/>
            <w:szCs w:val="22"/>
          </w:rPr>
          <w:t>com</w:t>
        </w:r>
      </w:hyperlink>
    </w:p>
    <w:p w14:paraId="713074AA" w14:textId="77777777" w:rsidR="001C23CF" w:rsidRPr="004C13B2" w:rsidRDefault="001C23C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6AF8895A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EDUCA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TI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5BBA3B9A" w14:textId="77777777" w:rsidR="001C23CF" w:rsidRPr="004C13B2" w:rsidRDefault="002B745E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Smith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ollege, </w:t>
      </w:r>
      <w:r w:rsidRPr="004C13B2">
        <w:rPr>
          <w:rFonts w:asciiTheme="minorHAnsi" w:eastAsia="Garamond" w:hAnsiTheme="minorHAnsi" w:cstheme="minorHAnsi"/>
          <w:sz w:val="22"/>
          <w:szCs w:val="22"/>
        </w:rPr>
        <w:t>Nort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am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ton, MA     Bachelor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f Ar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s expected May 2016</w:t>
      </w:r>
    </w:p>
    <w:p w14:paraId="128D712B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Major: Art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istory   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r: French Studies   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se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ms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oncentration   </w:t>
      </w:r>
      <w:r w:rsidRPr="004C13B2">
        <w:rPr>
          <w:rFonts w:asciiTheme="minorHAnsi" w:eastAsia="Garamond" w:hAnsiTheme="minorHAnsi" w:cstheme="minorHAnsi"/>
          <w:spacing w:val="56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GP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: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3.56</w:t>
      </w:r>
    </w:p>
    <w:p w14:paraId="573B3983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Related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ourses:  His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ory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nd Critical Issues of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use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ms,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urating A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erican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mory,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>isual Anthrop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logy</w:t>
      </w:r>
    </w:p>
    <w:p w14:paraId="161A4DF4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Research Paper:  “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>ir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ual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s. ‘Bricks and Mortar’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us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ums: Why the Art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eeds Both”</w:t>
      </w:r>
    </w:p>
    <w:p w14:paraId="0A2D4AAF" w14:textId="77777777" w:rsidR="001C23CF" w:rsidRPr="004C13B2" w:rsidRDefault="001C23CF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696C22B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Language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roficienc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: 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luent French; conver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atio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al Spanish</w:t>
      </w:r>
    </w:p>
    <w:p w14:paraId="60A38DA3" w14:textId="77777777" w:rsidR="001C23CF" w:rsidRPr="004C13B2" w:rsidRDefault="002B745E">
      <w:pPr>
        <w:spacing w:before="2"/>
        <w:ind w:left="114" w:right="507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puter Skills: 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Ph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hop, Illustrator, Drea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we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ver, HTML; Faceboo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Li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kedIn, Instagram, Pin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eres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, 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itter, YouTube; C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nst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nt Contact, Everest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>usin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ss Manage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ent softw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re</w:t>
      </w:r>
    </w:p>
    <w:p w14:paraId="7D7D91E2" w14:textId="77777777" w:rsidR="001C23CF" w:rsidRPr="004C13B2" w:rsidRDefault="001C23C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5528BFA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REL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TED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5AD0DFD8" w14:textId="77777777" w:rsidR="001C23CF" w:rsidRPr="004C13B2" w:rsidRDefault="002B745E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Marketing Intern, M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dia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Education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oundation,</w:t>
      </w:r>
      <w:r w:rsidRPr="004C13B2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Northampton, MA, S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er 2015</w:t>
      </w:r>
    </w:p>
    <w:p w14:paraId="1A283C22" w14:textId="77777777" w:rsidR="001C23CF" w:rsidRPr="004C13B2" w:rsidRDefault="002B745E">
      <w:pPr>
        <w:ind w:left="294" w:right="362" w:hanging="180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▪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 Developed and com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z w:val="22"/>
          <w:szCs w:val="22"/>
        </w:rPr>
        <w:t>iled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press kits and promot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onal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materials for non-pro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it w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sz w:val="22"/>
          <w:szCs w:val="22"/>
        </w:rPr>
        <w:t>ich produces and distr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but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s documentary films to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insp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re critical thinking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bout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ass media</w:t>
      </w:r>
    </w:p>
    <w:p w14:paraId="1497B5F4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▪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 Initiated and mainta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digital archive of all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media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and press featuring M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F f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lms; scanned 300+ art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cles</w:t>
      </w:r>
    </w:p>
    <w:p w14:paraId="1B2BFDB3" w14:textId="77777777" w:rsidR="001C23CF" w:rsidRPr="004C13B2" w:rsidRDefault="002B745E">
      <w:pPr>
        <w:spacing w:line="24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Contacted confere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ce or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anizers to pitch MEF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films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to 30+ upcoming c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nfere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ces</w:t>
      </w:r>
    </w:p>
    <w:p w14:paraId="01B08E61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▪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 Created and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anaged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ounts on social media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outl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ts such as Facebook,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wit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er, and YouTube</w:t>
      </w:r>
    </w:p>
    <w:p w14:paraId="6D52C440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▪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 Launched M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F's </w:t>
      </w:r>
      <w:r w:rsidRPr="004C13B2">
        <w:rPr>
          <w:rFonts w:asciiTheme="minorHAnsi" w:eastAsia="Garamond" w:hAnsiTheme="minorHAnsi" w:cstheme="minorHAnsi"/>
          <w:sz w:val="22"/>
          <w:szCs w:val="22"/>
        </w:rPr>
        <w:t>Twi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ter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and garnered a strong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foll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wing by actively sha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ing li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ks and posting 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4C13B2">
        <w:rPr>
          <w:rFonts w:asciiTheme="minorHAnsi" w:eastAsia="Garamond" w:hAnsiTheme="minorHAnsi" w:cstheme="minorHAnsi"/>
          <w:sz w:val="22"/>
          <w:szCs w:val="22"/>
        </w:rPr>
        <w:t>eets</w:t>
      </w:r>
    </w:p>
    <w:p w14:paraId="1B3FC11E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▪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 Researched client re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pon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e on sites such as Fac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bo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>k; analyzed efforts and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suc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esses of social media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nter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sz w:val="22"/>
          <w:szCs w:val="22"/>
        </w:rPr>
        <w:t>ction</w:t>
      </w:r>
    </w:p>
    <w:p w14:paraId="77E05BA9" w14:textId="77777777" w:rsidR="001C23CF" w:rsidRPr="004C13B2" w:rsidRDefault="002B745E">
      <w:pPr>
        <w:ind w:left="257" w:right="627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to maximize positive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eed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z w:val="22"/>
          <w:szCs w:val="22"/>
        </w:rPr>
        <w:t>ack and bu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sz w:val="22"/>
          <w:szCs w:val="22"/>
        </w:rPr>
        <w:t>-in</w:t>
      </w:r>
    </w:p>
    <w:p w14:paraId="75295256" w14:textId="77777777" w:rsidR="001C23CF" w:rsidRPr="004C13B2" w:rsidRDefault="002B745E">
      <w:pPr>
        <w:spacing w:line="24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Updated and 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aintai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ed 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ndividual client acc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unts u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ing Everest Business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gement software</w:t>
      </w:r>
    </w:p>
    <w:p w14:paraId="4D489578" w14:textId="77777777" w:rsidR="001C23CF" w:rsidRPr="004C13B2" w:rsidRDefault="001C23C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49AE98B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Gallery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Assista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t, 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urli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gt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n City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Arts Fire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se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Galler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rling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on,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mer 20</w:t>
      </w:r>
      <w:r w:rsidRPr="004C13B2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4C13B2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75FE683D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Developed media a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 e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ucational contact da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abase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of 500+;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conducted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esear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h online and by ph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ne</w:t>
      </w:r>
    </w:p>
    <w:p w14:paraId="3BF1D7FC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Initiated and desig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ed on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ine press media li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 fo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 r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sulting in 150 new c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ntacts</w:t>
      </w:r>
    </w:p>
    <w:p w14:paraId="47F7A0B5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Coordinated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educat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onal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gallery talks by arti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ts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and 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pecial events for me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bers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and general public</w:t>
      </w:r>
    </w:p>
    <w:p w14:paraId="01DD2882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Engaged public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onve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sations about current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exhi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its; re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ponded to ques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ions</w:t>
      </w:r>
    </w:p>
    <w:p w14:paraId="1C67B428" w14:textId="77777777" w:rsidR="001C23CF" w:rsidRPr="004C13B2" w:rsidRDefault="001C23C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1772D76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AD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ON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CE</w:t>
      </w:r>
    </w:p>
    <w:p w14:paraId="6417EAEC" w14:textId="77777777" w:rsidR="001C23CF" w:rsidRPr="004C13B2" w:rsidRDefault="002B745E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Intern, Office of Adva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ement, Smith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olleg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, </w:t>
      </w:r>
      <w:r w:rsidRPr="004C13B2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sz w:val="22"/>
          <w:szCs w:val="22"/>
        </w:rPr>
        <w:t>orthampton, MA, Fall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2014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- Spring 2015</w:t>
      </w:r>
    </w:p>
    <w:p w14:paraId="049C3E86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Communi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ated with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Smi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h alums by em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il and 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ho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e, re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ponding to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3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-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4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0 em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ils daily</w:t>
      </w:r>
    </w:p>
    <w:p w14:paraId="79174589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Engaged in convers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tions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with prospec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ive and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curr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 donors; referred to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oth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 departments as need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0CD39514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Initiated independ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 pr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jects: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reated database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that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facilitated ca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pu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-w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de al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mnae communications</w:t>
      </w:r>
    </w:p>
    <w:p w14:paraId="2C0AE0EE" w14:textId="77777777" w:rsidR="001C23CF" w:rsidRPr="004C13B2" w:rsidRDefault="001C23C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3863DAEF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Reunion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ide, Alumn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Relations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ffice, Sm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College,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Northampt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A, Spring 2013, 2014,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z w:val="22"/>
          <w:szCs w:val="22"/>
        </w:rPr>
        <w:t>015</w:t>
      </w:r>
    </w:p>
    <w:p w14:paraId="69D2DFCF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Org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nized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ev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nts a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 a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viti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 in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lud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ng p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nel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ssi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ns a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 c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ass dinn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s f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o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15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0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+</w:t>
      </w:r>
    </w:p>
    <w:p w14:paraId="59E0F1FF" w14:textId="77777777" w:rsidR="001C23CF" w:rsidRPr="004C13B2" w:rsidRDefault="002B745E">
      <w:pPr>
        <w:spacing w:before="2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Assisted with registra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sz w:val="22"/>
          <w:szCs w:val="22"/>
        </w:rPr>
        <w:t>ion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during busiest check-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sz w:val="22"/>
          <w:szCs w:val="22"/>
        </w:rPr>
        <w:t>n shi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4C13B2">
        <w:rPr>
          <w:rFonts w:asciiTheme="minorHAnsi" w:eastAsia="Garamond" w:hAnsiTheme="minorHAnsi" w:cstheme="minorHAnsi"/>
          <w:sz w:val="22"/>
          <w:szCs w:val="22"/>
        </w:rPr>
        <w:t>t; com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>ended for fri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ndly,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efficient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customer se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4C13B2">
        <w:rPr>
          <w:rFonts w:asciiTheme="minorHAnsi" w:eastAsia="Garamond" w:hAnsiTheme="minorHAnsi" w:cstheme="minorHAnsi"/>
          <w:sz w:val="22"/>
          <w:szCs w:val="22"/>
        </w:rPr>
        <w:t>vice</w:t>
      </w:r>
    </w:p>
    <w:p w14:paraId="25B0AFC3" w14:textId="77777777" w:rsidR="001C23CF" w:rsidRPr="004C13B2" w:rsidRDefault="001C23C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06538371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Events </w:t>
      </w:r>
      <w:r w:rsidRPr="004C13B2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lanner, Recr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onal Council, Smith 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ol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ege,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Northampton,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A, 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4C13B2">
        <w:rPr>
          <w:rFonts w:asciiTheme="minorHAnsi" w:eastAsia="Garamond" w:hAnsiTheme="minorHAnsi" w:cstheme="minorHAnsi"/>
          <w:sz w:val="22"/>
          <w:szCs w:val="22"/>
        </w:rPr>
        <w:t>013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- 2014</w:t>
      </w:r>
    </w:p>
    <w:p w14:paraId="4CE630FC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Proposed, designed,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executed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large social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events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and activities</w:t>
      </w:r>
      <w:r w:rsidRPr="004C13B2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for stu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d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ent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b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ody</w:t>
      </w:r>
    </w:p>
    <w:p w14:paraId="35F21075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Coordinated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blicity, s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curity, hospit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lity, ti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kets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nd sale</w:t>
      </w:r>
      <w:r w:rsidRPr="004C13B2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; helped secur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ty d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partment oversee ev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nt</w:t>
      </w:r>
    </w:p>
    <w:p w14:paraId="226E3B56" w14:textId="77777777" w:rsidR="001C23CF" w:rsidRPr="004C13B2" w:rsidRDefault="001C23CF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79E71C1E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Sales Representative,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Vi</w:t>
      </w:r>
      <w:r w:rsidRPr="004C13B2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 xml:space="preserve">toria’s Secret, </w:t>
      </w:r>
      <w:r w:rsidRPr="004C13B2">
        <w:rPr>
          <w:rFonts w:asciiTheme="minorHAnsi" w:eastAsia="Garamond" w:hAnsiTheme="minorHAnsi" w:cstheme="minorHAnsi"/>
          <w:sz w:val="22"/>
          <w:szCs w:val="22"/>
        </w:rPr>
        <w:t>Burlin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4C13B2">
        <w:rPr>
          <w:rFonts w:asciiTheme="minorHAnsi" w:eastAsia="Garamond" w:hAnsiTheme="minorHAnsi" w:cstheme="minorHAnsi"/>
          <w:sz w:val="22"/>
          <w:szCs w:val="22"/>
        </w:rPr>
        <w:t>ton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City Mall, Burlington,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VT,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sz w:val="22"/>
          <w:szCs w:val="22"/>
        </w:rPr>
        <w:t>Summer 2013</w:t>
      </w:r>
    </w:p>
    <w:p w14:paraId="322EAED9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Assisted customers wi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t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pparel purchases; pro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ided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supportive feedback </w:t>
      </w:r>
      <w:r w:rsidRPr="004C13B2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a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nd s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ggestions</w:t>
      </w:r>
    </w:p>
    <w:p w14:paraId="43F68FBA" w14:textId="77777777" w:rsidR="001C23CF" w:rsidRPr="004C13B2" w:rsidRDefault="002B745E">
      <w:pPr>
        <w:spacing w:line="260" w:lineRule="exact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Arial" w:hAnsiTheme="minorHAnsi" w:cstheme="minorHAnsi"/>
          <w:position w:val="1"/>
          <w:sz w:val="22"/>
          <w:szCs w:val="22"/>
        </w:rPr>
        <w:t>▪</w:t>
      </w:r>
      <w:r w:rsidRPr="004C13B2">
        <w:rPr>
          <w:rFonts w:asciiTheme="minorHAnsi" w:eastAsia="Arial" w:hAnsiTheme="minorHAnsi" w:cstheme="minorHAnsi"/>
          <w:spacing w:val="-6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Designed eye-catch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ng 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erchandise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displays in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min</w:t>
      </w:r>
      <w:r w:rsidRPr="004C13B2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i</w:t>
      </w:r>
      <w:r w:rsidRPr="004C13B2">
        <w:rPr>
          <w:rFonts w:asciiTheme="minorHAnsi" w:eastAsia="Garamond" w:hAnsiTheme="minorHAnsi" w:cstheme="minorHAnsi"/>
          <w:position w:val="1"/>
          <w:sz w:val="22"/>
          <w:szCs w:val="22"/>
        </w:rPr>
        <w:t>mal space</w:t>
      </w:r>
    </w:p>
    <w:p w14:paraId="64F4A4B1" w14:textId="77777777" w:rsidR="001C23CF" w:rsidRPr="004C13B2" w:rsidRDefault="001C23CF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185EF724" w14:textId="77777777" w:rsidR="001C23CF" w:rsidRPr="004C13B2" w:rsidRDefault="002B745E">
      <w:pPr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b/>
          <w:sz w:val="22"/>
          <w:szCs w:val="22"/>
        </w:rPr>
        <w:t>TRA</w:t>
      </w:r>
      <w:r w:rsidRPr="004C13B2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4C13B2">
        <w:rPr>
          <w:rFonts w:asciiTheme="minorHAnsi" w:eastAsia="Garamond" w:hAnsiTheme="minorHAnsi" w:cstheme="minorHAnsi"/>
          <w:b/>
          <w:sz w:val="22"/>
          <w:szCs w:val="22"/>
        </w:rPr>
        <w:t>EL</w:t>
      </w:r>
    </w:p>
    <w:p w14:paraId="0E3BD595" w14:textId="77777777" w:rsidR="001C23CF" w:rsidRPr="004C13B2" w:rsidRDefault="002B745E">
      <w:pPr>
        <w:spacing w:before="89"/>
        <w:ind w:left="114"/>
        <w:rPr>
          <w:rFonts w:asciiTheme="minorHAnsi" w:eastAsia="Garamond" w:hAnsiTheme="minorHAnsi" w:cstheme="minorHAnsi"/>
          <w:sz w:val="22"/>
          <w:szCs w:val="22"/>
        </w:rPr>
      </w:pPr>
      <w:r w:rsidRPr="004C13B2">
        <w:rPr>
          <w:rFonts w:asciiTheme="minorHAnsi" w:eastAsia="Garamond" w:hAnsiTheme="minorHAnsi" w:cstheme="minorHAnsi"/>
          <w:sz w:val="22"/>
          <w:szCs w:val="22"/>
        </w:rPr>
        <w:t>Extensive travel thro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>gho</w:t>
      </w:r>
      <w:r w:rsidRPr="004C13B2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4C13B2">
        <w:rPr>
          <w:rFonts w:asciiTheme="minorHAnsi" w:eastAsia="Garamond" w:hAnsiTheme="minorHAnsi" w:cstheme="minorHAnsi"/>
          <w:sz w:val="22"/>
          <w:szCs w:val="22"/>
        </w:rPr>
        <w:t xml:space="preserve">t Western </w:t>
      </w:r>
      <w:r w:rsidRPr="004C13B2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4C13B2">
        <w:rPr>
          <w:rFonts w:asciiTheme="minorHAnsi" w:eastAsia="Garamond" w:hAnsiTheme="minorHAnsi" w:cstheme="minorHAnsi"/>
          <w:sz w:val="22"/>
          <w:szCs w:val="22"/>
        </w:rPr>
        <w:t>urope</w:t>
      </w:r>
    </w:p>
    <w:sectPr w:rsidR="001C23CF" w:rsidRPr="004C13B2">
      <w:pgSz w:w="12240" w:h="15840"/>
      <w:pgMar w:top="1100" w:right="1040" w:bottom="280" w:left="880" w:header="0" w:footer="6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0FFD" w14:textId="77777777" w:rsidR="002B745E" w:rsidRDefault="002B745E">
      <w:r>
        <w:separator/>
      </w:r>
    </w:p>
  </w:endnote>
  <w:endnote w:type="continuationSeparator" w:id="0">
    <w:p w14:paraId="14607498" w14:textId="77777777" w:rsidR="002B745E" w:rsidRDefault="002B7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AE5F7" w14:textId="77777777" w:rsidR="001C23CF" w:rsidRDefault="002B745E">
    <w:pPr>
      <w:spacing w:line="200" w:lineRule="exact"/>
    </w:pPr>
    <w:r>
      <w:pict w14:anchorId="3AAEDC7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45pt;margin-top:748.75pt;width:11.2pt;height:9.1pt;z-index:-251658752;mso-position-horizontal-relative:page;mso-position-vertical-relative:page" filled="f" stroked="f">
          <v:textbox inset="0,0,0,0">
            <w:txbxContent>
              <w:p w14:paraId="57608632" w14:textId="77777777" w:rsidR="001C23CF" w:rsidRDefault="002B745E">
                <w:pPr>
                  <w:spacing w:line="160" w:lineRule="exact"/>
                  <w:ind w:left="40"/>
                  <w:rPr>
                    <w:rFonts w:ascii="Calibri" w:eastAsia="Calibri" w:hAnsi="Calibri" w:cs="Calibri"/>
                    <w:sz w:val="14"/>
                    <w:szCs w:val="14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1"/>
                    <w:sz w:val="14"/>
                    <w:szCs w:val="1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A1B59" w14:textId="77777777" w:rsidR="002B745E" w:rsidRDefault="002B745E">
      <w:r>
        <w:separator/>
      </w:r>
    </w:p>
  </w:footnote>
  <w:footnote w:type="continuationSeparator" w:id="0">
    <w:p w14:paraId="193A2EFD" w14:textId="77777777" w:rsidR="002B745E" w:rsidRDefault="002B7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A1F70"/>
    <w:multiLevelType w:val="multilevel"/>
    <w:tmpl w:val="7F507D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3CF"/>
    <w:rsid w:val="001C23CF"/>
    <w:rsid w:val="002B745E"/>
    <w:rsid w:val="004C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D58FDA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th.edu/lazaruscenter" TargetMode="External"/><Relationship Id="rId13" Type="http://schemas.openxmlformats.org/officeDocument/2006/relationships/hyperlink" Target="http://www.harlemrbi.org/" TargetMode="External"/><Relationship Id="rId18" Type="http://schemas.openxmlformats.org/officeDocument/2006/relationships/hyperlink" Target="http://www.barclayscapital.com/campusrecruitment" TargetMode="External"/><Relationship Id="rId26" Type="http://schemas.openxmlformats.org/officeDocument/2006/relationships/hyperlink" Target="mailto:msmolinski@cs-space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margot.a.perlman@gmail.com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hyperlink" Target="mailto:1212|epage@smith.edu" TargetMode="External"/><Relationship Id="rId25" Type="http://schemas.openxmlformats.org/officeDocument/2006/relationships/hyperlink" Target="https://www.smith.edu/Women/conference/" TargetMode="External"/><Relationship Id="rId33" Type="http://schemas.openxmlformats.org/officeDocument/2006/relationships/hyperlink" Target="mailto:z.drew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1212|epage@smith.edu" TargetMode="External"/><Relationship Id="rId20" Type="http://schemas.openxmlformats.org/officeDocument/2006/relationships/hyperlink" Target="mailto:perlman@gmail.com" TargetMode="External"/><Relationship Id="rId29" Type="http://schemas.openxmlformats.org/officeDocument/2006/relationships/hyperlink" Target="mailto:layton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smith@smith.edu" TargetMode="External"/><Relationship Id="rId24" Type="http://schemas.openxmlformats.org/officeDocument/2006/relationships/hyperlink" Target="mailto:ssmith@smith.edu" TargetMode="External"/><Relationship Id="rId32" Type="http://schemas.openxmlformats.org/officeDocument/2006/relationships/hyperlink" Target="mailto:z.drew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erenzi@smith.edu" TargetMode="External"/><Relationship Id="rId23" Type="http://schemas.openxmlformats.org/officeDocument/2006/relationships/hyperlink" Target="mailto:ssmith@smith.edu" TargetMode="External"/><Relationship Id="rId28" Type="http://schemas.openxmlformats.org/officeDocument/2006/relationships/hyperlink" Target="http://www.linkedin.com/in/kylelayton" TargetMode="External"/><Relationship Id="rId10" Type="http://schemas.openxmlformats.org/officeDocument/2006/relationships/hyperlink" Target="https://www.smith.edu/cdo/students/handouts/index.html" TargetMode="External"/><Relationship Id="rId19" Type="http://schemas.openxmlformats.org/officeDocument/2006/relationships/hyperlink" Target="http://www.barclayscapital.com/campusrecruitment" TargetMode="External"/><Relationship Id="rId31" Type="http://schemas.openxmlformats.org/officeDocument/2006/relationships/hyperlink" Target="javascript:displayShort('op83')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zarus@smith.edu" TargetMode="External"/><Relationship Id="rId14" Type="http://schemas.openxmlformats.org/officeDocument/2006/relationships/hyperlink" Target="mailto:erenzi@smith.edu" TargetMode="External"/><Relationship Id="rId22" Type="http://schemas.openxmlformats.org/officeDocument/2006/relationships/hyperlink" Target="mailto:marketing@caia.org" TargetMode="External"/><Relationship Id="rId27" Type="http://schemas.openxmlformats.org/officeDocument/2006/relationships/hyperlink" Target="mailto:kyle.layton@gmail.com" TargetMode="External"/><Relationship Id="rId30" Type="http://schemas.openxmlformats.org/officeDocument/2006/relationships/hyperlink" Target="http://www.linkedin.com/in/kylelayton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9997</Words>
  <Characters>56983</Characters>
  <Application>Microsoft Office Word</Application>
  <DocSecurity>0</DocSecurity>
  <Lines>474</Lines>
  <Paragraphs>133</Paragraphs>
  <ScaleCrop>false</ScaleCrop>
  <Company/>
  <LinksUpToDate>false</LinksUpToDate>
  <CharactersWithSpaces>66847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2021-06-14T12:47:00Z</dcterms:modified>
</cp:coreProperties>
</file>